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2A2FA" w14:textId="77777777" w:rsidR="00B12620" w:rsidRPr="00C4433E" w:rsidRDefault="00F47780">
      <w:pPr>
        <w:spacing w:before="19" w:line="300" w:lineRule="exact"/>
        <w:ind w:left="1572"/>
        <w:rPr>
          <w:rFonts w:asciiTheme="minorHAnsi" w:eastAsia="Comic Sans MS" w:hAnsiTheme="minorHAnsi" w:cstheme="minorHAnsi"/>
          <w:sz w:val="28"/>
          <w:szCs w:val="28"/>
        </w:rPr>
      </w:pPr>
      <w:r w:rsidRPr="00C4433E">
        <w:rPr>
          <w:rFonts w:asciiTheme="minorHAnsi" w:eastAsia="Comic Sans MS" w:hAnsiTheme="minorHAnsi" w:cstheme="minorHAnsi"/>
          <w:b/>
          <w:position w:val="-1"/>
          <w:sz w:val="28"/>
          <w:szCs w:val="28"/>
          <w:u w:color="000000"/>
        </w:rPr>
        <w:t>A</w:t>
      </w:r>
      <w:r w:rsidRPr="00C4433E">
        <w:rPr>
          <w:rFonts w:asciiTheme="minorHAnsi" w:eastAsia="Comic Sans MS" w:hAnsiTheme="minorHAnsi" w:cstheme="minorHAnsi"/>
          <w:b/>
          <w:spacing w:val="-1"/>
          <w:position w:val="-1"/>
          <w:sz w:val="28"/>
          <w:szCs w:val="28"/>
          <w:u w:color="000000"/>
        </w:rPr>
        <w:t xml:space="preserve"> S</w:t>
      </w:r>
      <w:r w:rsidRPr="00C4433E">
        <w:rPr>
          <w:rFonts w:asciiTheme="minorHAnsi" w:eastAsia="Comic Sans MS" w:hAnsiTheme="minorHAnsi" w:cstheme="minorHAnsi"/>
          <w:b/>
          <w:spacing w:val="1"/>
          <w:position w:val="-1"/>
          <w:sz w:val="28"/>
          <w:szCs w:val="28"/>
          <w:u w:color="000000"/>
        </w:rPr>
        <w:t>a</w:t>
      </w:r>
      <w:r w:rsidRPr="00C4433E">
        <w:rPr>
          <w:rFonts w:asciiTheme="minorHAnsi" w:eastAsia="Comic Sans MS" w:hAnsiTheme="minorHAnsi" w:cstheme="minorHAnsi"/>
          <w:b/>
          <w:position w:val="-1"/>
          <w:sz w:val="28"/>
          <w:szCs w:val="28"/>
          <w:u w:color="000000"/>
        </w:rPr>
        <w:t>mp</w:t>
      </w:r>
      <w:r w:rsidRPr="00C4433E">
        <w:rPr>
          <w:rFonts w:asciiTheme="minorHAnsi" w:eastAsia="Comic Sans MS" w:hAnsiTheme="minorHAnsi" w:cstheme="minorHAnsi"/>
          <w:b/>
          <w:spacing w:val="-1"/>
          <w:position w:val="-1"/>
          <w:sz w:val="28"/>
          <w:szCs w:val="28"/>
          <w:u w:color="000000"/>
        </w:rPr>
        <w:t>l</w:t>
      </w:r>
      <w:r w:rsidRPr="00C4433E">
        <w:rPr>
          <w:rFonts w:asciiTheme="minorHAnsi" w:eastAsia="Comic Sans MS" w:hAnsiTheme="minorHAnsi" w:cstheme="minorHAnsi"/>
          <w:b/>
          <w:position w:val="-1"/>
          <w:sz w:val="28"/>
          <w:szCs w:val="28"/>
          <w:u w:color="000000"/>
        </w:rPr>
        <w:t>e</w:t>
      </w:r>
      <w:r w:rsidRPr="00C4433E">
        <w:rPr>
          <w:rFonts w:asciiTheme="minorHAnsi" w:eastAsia="Comic Sans MS" w:hAnsiTheme="minorHAnsi" w:cstheme="minorHAnsi"/>
          <w:b/>
          <w:spacing w:val="-1"/>
          <w:position w:val="-1"/>
          <w:sz w:val="28"/>
          <w:szCs w:val="28"/>
          <w:u w:color="000000"/>
        </w:rPr>
        <w:t xml:space="preserve"> </w:t>
      </w:r>
      <w:r w:rsidRPr="00C4433E">
        <w:rPr>
          <w:rFonts w:asciiTheme="minorHAnsi" w:eastAsia="Comic Sans MS" w:hAnsiTheme="minorHAnsi" w:cstheme="minorHAnsi"/>
          <w:b/>
          <w:position w:val="-1"/>
          <w:sz w:val="28"/>
          <w:szCs w:val="28"/>
          <w:u w:color="000000"/>
        </w:rPr>
        <w:t>High</w:t>
      </w:r>
      <w:r w:rsidRPr="00C4433E">
        <w:rPr>
          <w:rFonts w:asciiTheme="minorHAnsi" w:eastAsia="Comic Sans MS" w:hAnsiTheme="minorHAnsi" w:cstheme="minorHAnsi"/>
          <w:b/>
          <w:spacing w:val="2"/>
          <w:position w:val="-1"/>
          <w:sz w:val="28"/>
          <w:szCs w:val="28"/>
          <w:u w:color="000000"/>
        </w:rPr>
        <w:t xml:space="preserve"> </w:t>
      </w:r>
      <w:r w:rsidRPr="00C4433E">
        <w:rPr>
          <w:rFonts w:asciiTheme="minorHAnsi" w:eastAsia="Comic Sans MS" w:hAnsiTheme="minorHAnsi" w:cstheme="minorHAnsi"/>
          <w:b/>
          <w:spacing w:val="-1"/>
          <w:position w:val="-1"/>
          <w:sz w:val="28"/>
          <w:szCs w:val="28"/>
          <w:u w:color="000000"/>
        </w:rPr>
        <w:t>Sc</w:t>
      </w:r>
      <w:r w:rsidRPr="00C4433E">
        <w:rPr>
          <w:rFonts w:asciiTheme="minorHAnsi" w:eastAsia="Comic Sans MS" w:hAnsiTheme="minorHAnsi" w:cstheme="minorHAnsi"/>
          <w:b/>
          <w:position w:val="-1"/>
          <w:sz w:val="28"/>
          <w:szCs w:val="28"/>
          <w:u w:color="000000"/>
        </w:rPr>
        <w:t>h</w:t>
      </w:r>
      <w:r w:rsidRPr="00C4433E">
        <w:rPr>
          <w:rFonts w:asciiTheme="minorHAnsi" w:eastAsia="Comic Sans MS" w:hAnsiTheme="minorHAnsi" w:cstheme="minorHAnsi"/>
          <w:b/>
          <w:spacing w:val="1"/>
          <w:position w:val="-1"/>
          <w:sz w:val="28"/>
          <w:szCs w:val="28"/>
          <w:u w:color="000000"/>
        </w:rPr>
        <w:t>oo</w:t>
      </w:r>
      <w:r w:rsidRPr="00C4433E">
        <w:rPr>
          <w:rFonts w:asciiTheme="minorHAnsi" w:eastAsia="Comic Sans MS" w:hAnsiTheme="minorHAnsi" w:cstheme="minorHAnsi"/>
          <w:b/>
          <w:position w:val="-1"/>
          <w:sz w:val="28"/>
          <w:szCs w:val="28"/>
          <w:u w:color="000000"/>
        </w:rPr>
        <w:t>l</w:t>
      </w:r>
      <w:r w:rsidRPr="00C4433E">
        <w:rPr>
          <w:rFonts w:asciiTheme="minorHAnsi" w:eastAsia="Comic Sans MS" w:hAnsiTheme="minorHAnsi" w:cstheme="minorHAnsi"/>
          <w:b/>
          <w:spacing w:val="-2"/>
          <w:position w:val="-1"/>
          <w:sz w:val="28"/>
          <w:szCs w:val="28"/>
          <w:u w:color="000000"/>
        </w:rPr>
        <w:t xml:space="preserve"> </w:t>
      </w:r>
      <w:r w:rsidRPr="00C4433E">
        <w:rPr>
          <w:rFonts w:asciiTheme="minorHAnsi" w:eastAsia="Comic Sans MS" w:hAnsiTheme="minorHAnsi" w:cstheme="minorHAnsi"/>
          <w:b/>
          <w:spacing w:val="1"/>
          <w:position w:val="-1"/>
          <w:sz w:val="28"/>
          <w:szCs w:val="28"/>
          <w:u w:color="000000"/>
        </w:rPr>
        <w:t>o</w:t>
      </w:r>
      <w:r w:rsidRPr="00C4433E">
        <w:rPr>
          <w:rFonts w:asciiTheme="minorHAnsi" w:eastAsia="Comic Sans MS" w:hAnsiTheme="minorHAnsi" w:cstheme="minorHAnsi"/>
          <w:b/>
          <w:position w:val="-1"/>
          <w:sz w:val="28"/>
          <w:szCs w:val="28"/>
          <w:u w:color="000000"/>
        </w:rPr>
        <w:t>r</w:t>
      </w:r>
      <w:r w:rsidRPr="00C4433E">
        <w:rPr>
          <w:rFonts w:asciiTheme="minorHAnsi" w:eastAsia="Comic Sans MS" w:hAnsiTheme="minorHAnsi" w:cstheme="minorHAnsi"/>
          <w:b/>
          <w:spacing w:val="-1"/>
          <w:position w:val="-1"/>
          <w:sz w:val="28"/>
          <w:szCs w:val="28"/>
          <w:u w:color="000000"/>
        </w:rPr>
        <w:t xml:space="preserve"> </w:t>
      </w:r>
      <w:r w:rsidRPr="00C4433E">
        <w:rPr>
          <w:rFonts w:asciiTheme="minorHAnsi" w:eastAsia="Comic Sans MS" w:hAnsiTheme="minorHAnsi" w:cstheme="minorHAnsi"/>
          <w:b/>
          <w:spacing w:val="1"/>
          <w:position w:val="-1"/>
          <w:sz w:val="28"/>
          <w:szCs w:val="28"/>
          <w:u w:color="000000"/>
        </w:rPr>
        <w:t>T</w:t>
      </w:r>
      <w:r w:rsidRPr="00C4433E">
        <w:rPr>
          <w:rFonts w:asciiTheme="minorHAnsi" w:eastAsia="Comic Sans MS" w:hAnsiTheme="minorHAnsi" w:cstheme="minorHAnsi"/>
          <w:b/>
          <w:position w:val="-1"/>
          <w:sz w:val="28"/>
          <w:szCs w:val="28"/>
          <w:u w:color="000000"/>
        </w:rPr>
        <w:t>een</w:t>
      </w:r>
      <w:r w:rsidRPr="00C4433E">
        <w:rPr>
          <w:rFonts w:asciiTheme="minorHAnsi" w:eastAsia="Comic Sans MS" w:hAnsiTheme="minorHAnsi" w:cstheme="minorHAnsi"/>
          <w:b/>
          <w:spacing w:val="-1"/>
          <w:position w:val="-1"/>
          <w:sz w:val="28"/>
          <w:szCs w:val="28"/>
          <w:u w:color="000000"/>
        </w:rPr>
        <w:t xml:space="preserve"> </w:t>
      </w:r>
      <w:r w:rsidRPr="00C4433E">
        <w:rPr>
          <w:rFonts w:asciiTheme="minorHAnsi" w:eastAsia="Comic Sans MS" w:hAnsiTheme="minorHAnsi" w:cstheme="minorHAnsi"/>
          <w:b/>
          <w:position w:val="-1"/>
          <w:sz w:val="28"/>
          <w:szCs w:val="28"/>
          <w:u w:color="000000"/>
        </w:rPr>
        <w:t>Re</w:t>
      </w:r>
      <w:r w:rsidRPr="00C4433E">
        <w:rPr>
          <w:rFonts w:asciiTheme="minorHAnsi" w:eastAsia="Comic Sans MS" w:hAnsiTheme="minorHAnsi" w:cstheme="minorHAnsi"/>
          <w:b/>
          <w:spacing w:val="1"/>
          <w:position w:val="-1"/>
          <w:sz w:val="28"/>
          <w:szCs w:val="28"/>
          <w:u w:color="000000"/>
        </w:rPr>
        <w:t>s</w:t>
      </w:r>
      <w:r w:rsidRPr="00C4433E">
        <w:rPr>
          <w:rFonts w:asciiTheme="minorHAnsi" w:eastAsia="Comic Sans MS" w:hAnsiTheme="minorHAnsi" w:cstheme="minorHAnsi"/>
          <w:b/>
          <w:position w:val="-1"/>
          <w:sz w:val="28"/>
          <w:szCs w:val="28"/>
          <w:u w:color="000000"/>
        </w:rPr>
        <w:t>u</w:t>
      </w:r>
      <w:r w:rsidRPr="00C4433E">
        <w:rPr>
          <w:rFonts w:asciiTheme="minorHAnsi" w:eastAsia="Comic Sans MS" w:hAnsiTheme="minorHAnsi" w:cstheme="minorHAnsi"/>
          <w:b/>
          <w:spacing w:val="1"/>
          <w:position w:val="-1"/>
          <w:sz w:val="28"/>
          <w:szCs w:val="28"/>
          <w:u w:color="000000"/>
        </w:rPr>
        <w:t>m</w:t>
      </w:r>
      <w:r w:rsidRPr="00C4433E">
        <w:rPr>
          <w:rFonts w:asciiTheme="minorHAnsi" w:eastAsia="Comic Sans MS" w:hAnsiTheme="minorHAnsi" w:cstheme="minorHAnsi"/>
          <w:b/>
          <w:position w:val="-1"/>
          <w:sz w:val="28"/>
          <w:szCs w:val="28"/>
          <w:u w:color="000000"/>
        </w:rPr>
        <w:t>e</w:t>
      </w:r>
      <w:r w:rsidRPr="00C4433E">
        <w:rPr>
          <w:rFonts w:asciiTheme="minorHAnsi" w:eastAsia="Comic Sans MS" w:hAnsiTheme="minorHAnsi" w:cstheme="minorHAnsi"/>
          <w:b/>
          <w:spacing w:val="-1"/>
          <w:position w:val="-1"/>
          <w:sz w:val="28"/>
          <w:szCs w:val="28"/>
          <w:u w:color="000000"/>
        </w:rPr>
        <w:t xml:space="preserve"> </w:t>
      </w:r>
      <w:r w:rsidRPr="00C4433E">
        <w:rPr>
          <w:rFonts w:asciiTheme="minorHAnsi" w:eastAsia="Comic Sans MS" w:hAnsiTheme="minorHAnsi" w:cstheme="minorHAnsi"/>
          <w:b/>
          <w:spacing w:val="1"/>
          <w:position w:val="-1"/>
          <w:sz w:val="28"/>
          <w:szCs w:val="28"/>
          <w:u w:color="000000"/>
        </w:rPr>
        <w:t>T</w:t>
      </w:r>
      <w:r w:rsidRPr="00C4433E">
        <w:rPr>
          <w:rFonts w:asciiTheme="minorHAnsi" w:eastAsia="Comic Sans MS" w:hAnsiTheme="minorHAnsi" w:cstheme="minorHAnsi"/>
          <w:b/>
          <w:position w:val="-1"/>
          <w:sz w:val="28"/>
          <w:szCs w:val="28"/>
          <w:u w:color="000000"/>
        </w:rPr>
        <w:t>e</w:t>
      </w:r>
      <w:r w:rsidRPr="00C4433E">
        <w:rPr>
          <w:rFonts w:asciiTheme="minorHAnsi" w:eastAsia="Comic Sans MS" w:hAnsiTheme="minorHAnsi" w:cstheme="minorHAnsi"/>
          <w:b/>
          <w:spacing w:val="1"/>
          <w:position w:val="-1"/>
          <w:sz w:val="28"/>
          <w:szCs w:val="28"/>
          <w:u w:color="000000"/>
        </w:rPr>
        <w:t>m</w:t>
      </w:r>
      <w:r w:rsidRPr="00C4433E">
        <w:rPr>
          <w:rFonts w:asciiTheme="minorHAnsi" w:eastAsia="Comic Sans MS" w:hAnsiTheme="minorHAnsi" w:cstheme="minorHAnsi"/>
          <w:b/>
          <w:spacing w:val="-1"/>
          <w:position w:val="-1"/>
          <w:sz w:val="28"/>
          <w:szCs w:val="28"/>
          <w:u w:color="000000"/>
        </w:rPr>
        <w:t>pl</w:t>
      </w:r>
      <w:r w:rsidRPr="00C4433E">
        <w:rPr>
          <w:rFonts w:asciiTheme="minorHAnsi" w:eastAsia="Comic Sans MS" w:hAnsiTheme="minorHAnsi" w:cstheme="minorHAnsi"/>
          <w:b/>
          <w:spacing w:val="1"/>
          <w:position w:val="-1"/>
          <w:sz w:val="28"/>
          <w:szCs w:val="28"/>
          <w:u w:color="000000"/>
        </w:rPr>
        <w:t>a</w:t>
      </w:r>
      <w:r w:rsidRPr="00C4433E">
        <w:rPr>
          <w:rFonts w:asciiTheme="minorHAnsi" w:eastAsia="Comic Sans MS" w:hAnsiTheme="minorHAnsi" w:cstheme="minorHAnsi"/>
          <w:b/>
          <w:position w:val="-1"/>
          <w:sz w:val="28"/>
          <w:szCs w:val="28"/>
          <w:u w:color="000000"/>
        </w:rPr>
        <w:t>te</w:t>
      </w:r>
    </w:p>
    <w:p w14:paraId="52531BD3" w14:textId="77777777" w:rsidR="00B12620" w:rsidRPr="00C4433E" w:rsidRDefault="00B12620">
      <w:pPr>
        <w:spacing w:line="140" w:lineRule="exact"/>
        <w:rPr>
          <w:rFonts w:asciiTheme="minorHAnsi" w:hAnsiTheme="minorHAnsi" w:cstheme="minorHAnsi"/>
          <w:sz w:val="14"/>
          <w:szCs w:val="14"/>
        </w:rPr>
      </w:pPr>
    </w:p>
    <w:p w14:paraId="595F40AC" w14:textId="77777777" w:rsidR="00B12620" w:rsidRPr="00C4433E" w:rsidRDefault="00B12620">
      <w:pPr>
        <w:spacing w:line="200" w:lineRule="exact"/>
        <w:rPr>
          <w:rFonts w:asciiTheme="minorHAnsi" w:hAnsiTheme="minorHAnsi" w:cstheme="minorHAnsi"/>
        </w:rPr>
      </w:pPr>
    </w:p>
    <w:p w14:paraId="3640EA37" w14:textId="77777777" w:rsidR="00B12620" w:rsidRPr="00C4433E" w:rsidRDefault="00B12620">
      <w:pPr>
        <w:spacing w:line="200" w:lineRule="exact"/>
        <w:rPr>
          <w:rFonts w:asciiTheme="minorHAnsi" w:hAnsiTheme="minorHAnsi" w:cstheme="minorHAnsi"/>
        </w:rPr>
        <w:sectPr w:rsidR="00B12620" w:rsidRPr="00C4433E">
          <w:pgSz w:w="12240" w:h="15840"/>
          <w:pgMar w:top="1420" w:right="1720" w:bottom="280" w:left="1700" w:header="720" w:footer="720" w:gutter="0"/>
          <w:cols w:space="720"/>
        </w:sectPr>
      </w:pPr>
    </w:p>
    <w:p w14:paraId="736610C0" w14:textId="77777777" w:rsidR="00B12620" w:rsidRPr="00C4433E" w:rsidRDefault="00F47780" w:rsidP="00C4433E">
      <w:pPr>
        <w:spacing w:before="24"/>
        <w:ind w:right="-62"/>
        <w:rPr>
          <w:rFonts w:asciiTheme="minorHAnsi" w:hAnsiTheme="minorHAnsi" w:cstheme="minorHAnsi"/>
          <w:sz w:val="28"/>
          <w:szCs w:val="28"/>
        </w:rPr>
      </w:pPr>
      <w:r w:rsidRPr="00C4433E">
        <w:rPr>
          <w:rFonts w:asciiTheme="minorHAnsi" w:hAnsiTheme="minorHAnsi" w:cstheme="minorHAnsi"/>
          <w:spacing w:val="-1"/>
          <w:sz w:val="28"/>
          <w:szCs w:val="28"/>
        </w:rPr>
        <w:t>Y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ou</w:t>
      </w:r>
      <w:r w:rsidRPr="00C4433E">
        <w:rPr>
          <w:rFonts w:asciiTheme="minorHAnsi" w:hAnsiTheme="minorHAnsi" w:cstheme="minorHAnsi"/>
          <w:sz w:val="28"/>
          <w:szCs w:val="28"/>
        </w:rPr>
        <w:t xml:space="preserve">r </w:t>
      </w:r>
      <w:r w:rsidRPr="00C4433E">
        <w:rPr>
          <w:rFonts w:asciiTheme="minorHAnsi" w:hAnsiTheme="minorHAnsi" w:cstheme="minorHAnsi"/>
          <w:spacing w:val="-3"/>
          <w:sz w:val="28"/>
          <w:szCs w:val="28"/>
        </w:rPr>
        <w:t>C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o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nt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a</w:t>
      </w:r>
      <w:r w:rsidRPr="00C4433E">
        <w:rPr>
          <w:rFonts w:asciiTheme="minorHAnsi" w:hAnsiTheme="minorHAnsi" w:cstheme="minorHAnsi"/>
          <w:sz w:val="28"/>
          <w:szCs w:val="28"/>
        </w:rPr>
        <w:t>ct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 xml:space="preserve"> </w:t>
      </w:r>
      <w:r w:rsidRPr="00C4433E">
        <w:rPr>
          <w:rFonts w:asciiTheme="minorHAnsi" w:hAnsiTheme="minorHAnsi" w:cstheme="minorHAnsi"/>
          <w:spacing w:val="-3"/>
          <w:sz w:val="28"/>
          <w:szCs w:val="28"/>
        </w:rPr>
        <w:t>I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n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f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o</w:t>
      </w:r>
      <w:r w:rsidRPr="00C4433E">
        <w:rPr>
          <w:rFonts w:asciiTheme="minorHAnsi" w:hAnsiTheme="minorHAnsi" w:cstheme="minorHAnsi"/>
          <w:sz w:val="28"/>
          <w:szCs w:val="28"/>
        </w:rPr>
        <w:t>r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m</w:t>
      </w:r>
      <w:r w:rsidRPr="00C4433E">
        <w:rPr>
          <w:rFonts w:asciiTheme="minorHAnsi" w:hAnsiTheme="minorHAnsi" w:cstheme="minorHAnsi"/>
          <w:sz w:val="28"/>
          <w:szCs w:val="28"/>
        </w:rPr>
        <w:t>a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t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io</w:t>
      </w:r>
      <w:r w:rsidRPr="00C4433E">
        <w:rPr>
          <w:rFonts w:asciiTheme="minorHAnsi" w:hAnsiTheme="minorHAnsi" w:cstheme="minorHAnsi"/>
          <w:spacing w:val="4"/>
          <w:sz w:val="28"/>
          <w:szCs w:val="28"/>
        </w:rPr>
        <w:t>n</w:t>
      </w:r>
      <w:r w:rsidRPr="00C4433E">
        <w:rPr>
          <w:rFonts w:asciiTheme="minorHAnsi" w:hAnsiTheme="minorHAnsi" w:cstheme="minorHAnsi"/>
          <w:sz w:val="28"/>
          <w:szCs w:val="28"/>
        </w:rPr>
        <w:t>:</w:t>
      </w:r>
    </w:p>
    <w:p w14:paraId="415C506A" w14:textId="77777777" w:rsidR="00C4433E" w:rsidRDefault="00F47780" w:rsidP="00C4433E">
      <w:pPr>
        <w:ind w:right="3349"/>
        <w:rPr>
          <w:rFonts w:asciiTheme="minorHAnsi" w:hAnsiTheme="minorHAnsi" w:cstheme="minorHAnsi"/>
          <w:sz w:val="28"/>
          <w:szCs w:val="28"/>
        </w:rPr>
      </w:pPr>
      <w:r w:rsidRPr="00C4433E">
        <w:rPr>
          <w:rFonts w:asciiTheme="minorHAnsi" w:hAnsiTheme="minorHAnsi" w:cstheme="minorHAnsi"/>
          <w:sz w:val="28"/>
          <w:szCs w:val="28"/>
        </w:rPr>
        <w:t>F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i</w:t>
      </w:r>
      <w:r w:rsidRPr="00C4433E">
        <w:rPr>
          <w:rFonts w:asciiTheme="minorHAnsi" w:hAnsiTheme="minorHAnsi" w:cstheme="minorHAnsi"/>
          <w:sz w:val="28"/>
          <w:szCs w:val="28"/>
        </w:rPr>
        <w:t>r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s</w:t>
      </w:r>
      <w:r w:rsidRPr="00C4433E">
        <w:rPr>
          <w:rFonts w:asciiTheme="minorHAnsi" w:hAnsiTheme="minorHAnsi" w:cstheme="minorHAnsi"/>
          <w:sz w:val="28"/>
          <w:szCs w:val="28"/>
        </w:rPr>
        <w:t>t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L</w:t>
      </w:r>
      <w:r w:rsidRPr="00C4433E">
        <w:rPr>
          <w:rFonts w:asciiTheme="minorHAnsi" w:hAnsiTheme="minorHAnsi" w:cstheme="minorHAnsi"/>
          <w:sz w:val="28"/>
          <w:szCs w:val="28"/>
        </w:rPr>
        <w:t>a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s</w:t>
      </w:r>
      <w:r w:rsidRPr="00C4433E">
        <w:rPr>
          <w:rFonts w:asciiTheme="minorHAnsi" w:hAnsiTheme="minorHAnsi" w:cstheme="minorHAnsi"/>
          <w:sz w:val="28"/>
          <w:szCs w:val="28"/>
        </w:rPr>
        <w:t>t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n</w:t>
      </w:r>
      <w:r w:rsidRPr="00C4433E">
        <w:rPr>
          <w:rFonts w:asciiTheme="minorHAnsi" w:hAnsiTheme="minorHAnsi" w:cstheme="minorHAnsi"/>
          <w:sz w:val="28"/>
          <w:szCs w:val="28"/>
        </w:rPr>
        <w:t>a</w:t>
      </w:r>
      <w:r w:rsidRPr="00C4433E">
        <w:rPr>
          <w:rFonts w:asciiTheme="minorHAnsi" w:hAnsiTheme="minorHAnsi" w:cstheme="minorHAnsi"/>
          <w:spacing w:val="-5"/>
          <w:sz w:val="28"/>
          <w:szCs w:val="28"/>
        </w:rPr>
        <w:t>m</w:t>
      </w:r>
      <w:r w:rsidRPr="00C4433E">
        <w:rPr>
          <w:rFonts w:asciiTheme="minorHAnsi" w:hAnsiTheme="minorHAnsi" w:cstheme="minorHAnsi"/>
          <w:sz w:val="28"/>
          <w:szCs w:val="28"/>
        </w:rPr>
        <w:t xml:space="preserve">e </w:t>
      </w:r>
    </w:p>
    <w:p w14:paraId="6C5EC409" w14:textId="43F8F859" w:rsidR="00B12620" w:rsidRPr="00C4433E" w:rsidRDefault="00F47780" w:rsidP="00C4433E">
      <w:pPr>
        <w:ind w:right="3349"/>
        <w:rPr>
          <w:rFonts w:asciiTheme="minorHAnsi" w:hAnsiTheme="minorHAnsi" w:cstheme="minorHAnsi"/>
          <w:sz w:val="28"/>
          <w:szCs w:val="28"/>
        </w:rPr>
        <w:sectPr w:rsidR="00B12620" w:rsidRPr="00C4433E" w:rsidSect="00C4433E">
          <w:type w:val="continuous"/>
          <w:pgSz w:w="12240" w:h="15840"/>
          <w:pgMar w:top="1420" w:right="1720" w:bottom="280" w:left="1700" w:header="720" w:footer="720" w:gutter="0"/>
          <w:cols w:space="284"/>
        </w:sectPr>
      </w:pPr>
      <w:r w:rsidRPr="00C4433E">
        <w:rPr>
          <w:rFonts w:asciiTheme="minorHAnsi" w:hAnsiTheme="minorHAnsi" w:cstheme="minorHAnsi"/>
          <w:sz w:val="28"/>
          <w:szCs w:val="28"/>
        </w:rPr>
        <w:t>S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t</w:t>
      </w:r>
      <w:r w:rsidRPr="00C4433E">
        <w:rPr>
          <w:rFonts w:asciiTheme="minorHAnsi" w:hAnsiTheme="minorHAnsi" w:cstheme="minorHAnsi"/>
          <w:sz w:val="28"/>
          <w:szCs w:val="28"/>
        </w:rPr>
        <w:t>re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e</w:t>
      </w:r>
      <w:r w:rsidRPr="00C4433E">
        <w:rPr>
          <w:rFonts w:asciiTheme="minorHAnsi" w:hAnsiTheme="minorHAnsi" w:cstheme="minorHAnsi"/>
          <w:sz w:val="28"/>
          <w:szCs w:val="28"/>
        </w:rPr>
        <w:t>t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A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d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d</w:t>
      </w:r>
      <w:r w:rsidRPr="00C4433E">
        <w:rPr>
          <w:rFonts w:asciiTheme="minorHAnsi" w:hAnsiTheme="minorHAnsi" w:cstheme="minorHAnsi"/>
          <w:sz w:val="28"/>
          <w:szCs w:val="28"/>
        </w:rPr>
        <w:t>r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e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s</w:t>
      </w:r>
      <w:r w:rsidRPr="00C4433E">
        <w:rPr>
          <w:rFonts w:asciiTheme="minorHAnsi" w:hAnsiTheme="minorHAnsi" w:cstheme="minorHAnsi"/>
          <w:sz w:val="28"/>
          <w:szCs w:val="28"/>
        </w:rPr>
        <w:t>s C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it</w:t>
      </w:r>
      <w:r w:rsidRPr="00C4433E">
        <w:rPr>
          <w:rFonts w:asciiTheme="minorHAnsi" w:hAnsiTheme="minorHAnsi" w:cstheme="minorHAnsi"/>
          <w:spacing w:val="-4"/>
          <w:sz w:val="28"/>
          <w:szCs w:val="28"/>
        </w:rPr>
        <w:t>y</w:t>
      </w:r>
      <w:r w:rsidRPr="00C4433E">
        <w:rPr>
          <w:rFonts w:asciiTheme="minorHAnsi" w:hAnsiTheme="minorHAnsi" w:cstheme="minorHAnsi"/>
          <w:sz w:val="28"/>
          <w:szCs w:val="28"/>
        </w:rPr>
        <w:t>,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 xml:space="preserve"> </w:t>
      </w:r>
      <w:r w:rsidRPr="00C4433E">
        <w:rPr>
          <w:rFonts w:asciiTheme="minorHAnsi" w:hAnsiTheme="minorHAnsi" w:cstheme="minorHAnsi"/>
          <w:sz w:val="28"/>
          <w:szCs w:val="28"/>
        </w:rPr>
        <w:t>S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t</w:t>
      </w:r>
      <w:r w:rsidRPr="00C4433E">
        <w:rPr>
          <w:rFonts w:asciiTheme="minorHAnsi" w:hAnsiTheme="minorHAnsi" w:cstheme="minorHAnsi"/>
          <w:sz w:val="28"/>
          <w:szCs w:val="28"/>
        </w:rPr>
        <w:t>a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t</w:t>
      </w:r>
      <w:r w:rsidRPr="00C4433E">
        <w:rPr>
          <w:rFonts w:asciiTheme="minorHAnsi" w:hAnsiTheme="minorHAnsi" w:cstheme="minorHAnsi"/>
          <w:sz w:val="28"/>
          <w:szCs w:val="28"/>
        </w:rPr>
        <w:t>e,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 xml:space="preserve"> Zi</w:t>
      </w:r>
      <w:r w:rsidRPr="00C4433E">
        <w:rPr>
          <w:rFonts w:asciiTheme="minorHAnsi" w:hAnsiTheme="minorHAnsi" w:cstheme="minorHAnsi"/>
          <w:sz w:val="28"/>
          <w:szCs w:val="28"/>
        </w:rPr>
        <w:t>p P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h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o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n</w:t>
      </w:r>
      <w:r w:rsidRPr="00C4433E">
        <w:rPr>
          <w:rFonts w:asciiTheme="minorHAnsi" w:hAnsiTheme="minorHAnsi" w:cstheme="minorHAnsi"/>
          <w:sz w:val="28"/>
          <w:szCs w:val="28"/>
        </w:rPr>
        <w:t xml:space="preserve">e </w:t>
      </w:r>
      <w:r w:rsidRPr="00C4433E">
        <w:rPr>
          <w:rFonts w:asciiTheme="minorHAnsi" w:hAnsiTheme="minorHAnsi" w:cstheme="minorHAnsi"/>
          <w:spacing w:val="-3"/>
          <w:sz w:val="28"/>
          <w:szCs w:val="28"/>
        </w:rPr>
        <w:t>(</w:t>
      </w:r>
      <w:r w:rsidRPr="00C4433E">
        <w:rPr>
          <w:rFonts w:asciiTheme="minorHAnsi" w:hAnsiTheme="minorHAnsi" w:cstheme="minorHAnsi"/>
          <w:sz w:val="28"/>
          <w:szCs w:val="28"/>
        </w:rPr>
        <w:t>ce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l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l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/h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o</w:t>
      </w:r>
      <w:r w:rsidRPr="00C4433E">
        <w:rPr>
          <w:rFonts w:asciiTheme="minorHAnsi" w:hAnsiTheme="minorHAnsi" w:cstheme="minorHAnsi"/>
          <w:spacing w:val="-5"/>
          <w:sz w:val="28"/>
          <w:szCs w:val="28"/>
        </w:rPr>
        <w:t>m</w:t>
      </w:r>
      <w:r w:rsidRPr="00C4433E">
        <w:rPr>
          <w:rFonts w:asciiTheme="minorHAnsi" w:hAnsiTheme="minorHAnsi" w:cstheme="minorHAnsi"/>
          <w:sz w:val="28"/>
          <w:szCs w:val="28"/>
        </w:rPr>
        <w:t xml:space="preserve">e) 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E</w:t>
      </w:r>
      <w:r w:rsidRPr="00C4433E">
        <w:rPr>
          <w:rFonts w:asciiTheme="minorHAnsi" w:hAnsiTheme="minorHAnsi" w:cstheme="minorHAnsi"/>
          <w:spacing w:val="-5"/>
          <w:sz w:val="28"/>
          <w:szCs w:val="28"/>
        </w:rPr>
        <w:t>m</w:t>
      </w:r>
      <w:r w:rsidRPr="00C4433E">
        <w:rPr>
          <w:rFonts w:asciiTheme="minorHAnsi" w:hAnsiTheme="minorHAnsi" w:cstheme="minorHAnsi"/>
          <w:sz w:val="28"/>
          <w:szCs w:val="28"/>
        </w:rPr>
        <w:t>a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i</w:t>
      </w:r>
      <w:r w:rsidRPr="00C4433E">
        <w:rPr>
          <w:rFonts w:asciiTheme="minorHAnsi" w:hAnsiTheme="minorHAnsi" w:cstheme="minorHAnsi"/>
          <w:sz w:val="28"/>
          <w:szCs w:val="28"/>
        </w:rPr>
        <w:t>l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 xml:space="preserve"> </w:t>
      </w:r>
      <w:r w:rsidRPr="00C4433E">
        <w:rPr>
          <w:rFonts w:asciiTheme="minorHAnsi" w:hAnsiTheme="minorHAnsi" w:cstheme="minorHAnsi"/>
          <w:sz w:val="28"/>
          <w:szCs w:val="28"/>
        </w:rPr>
        <w:t>a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d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d</w:t>
      </w:r>
      <w:r w:rsidRPr="00C4433E">
        <w:rPr>
          <w:rFonts w:asciiTheme="minorHAnsi" w:hAnsiTheme="minorHAnsi" w:cstheme="minorHAnsi"/>
          <w:sz w:val="28"/>
          <w:szCs w:val="28"/>
        </w:rPr>
        <w:t>r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e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s</w:t>
      </w:r>
      <w:r w:rsidRPr="00C4433E">
        <w:rPr>
          <w:rFonts w:asciiTheme="minorHAnsi" w:hAnsiTheme="minorHAnsi" w:cstheme="minorHAnsi"/>
          <w:sz w:val="28"/>
          <w:szCs w:val="28"/>
        </w:rPr>
        <w:t>s</w:t>
      </w:r>
    </w:p>
    <w:p w14:paraId="0B7288DB" w14:textId="77777777" w:rsidR="00C4433E" w:rsidRDefault="00C4433E">
      <w:pPr>
        <w:spacing w:line="200" w:lineRule="exact"/>
        <w:rPr>
          <w:rFonts w:asciiTheme="minorHAnsi" w:hAnsiTheme="minorHAnsi" w:cstheme="minorHAnsi"/>
        </w:rPr>
        <w:sectPr w:rsidR="00C4433E">
          <w:type w:val="continuous"/>
          <w:pgSz w:w="12240" w:h="15840"/>
          <w:pgMar w:top="1420" w:right="1720" w:bottom="280" w:left="1700" w:header="720" w:footer="720" w:gutter="0"/>
          <w:cols w:space="720"/>
        </w:sectPr>
      </w:pPr>
    </w:p>
    <w:p w14:paraId="01B5124F" w14:textId="77777777" w:rsidR="00B12620" w:rsidRPr="00C4433E" w:rsidRDefault="00B12620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1A8C0ABD" w14:textId="77777777" w:rsidR="00B12620" w:rsidRPr="00C4433E" w:rsidRDefault="00F47780">
      <w:pPr>
        <w:spacing w:before="24" w:line="720" w:lineRule="auto"/>
        <w:ind w:left="100" w:right="6671"/>
        <w:rPr>
          <w:rFonts w:asciiTheme="minorHAnsi" w:hAnsiTheme="minorHAnsi" w:cstheme="minorHAnsi"/>
          <w:sz w:val="28"/>
          <w:szCs w:val="28"/>
        </w:rPr>
      </w:pPr>
      <w:r w:rsidRPr="00C4433E">
        <w:rPr>
          <w:rFonts w:asciiTheme="minorHAnsi" w:hAnsiTheme="minorHAnsi" w:cstheme="minorHAnsi"/>
          <w:spacing w:val="-1"/>
          <w:sz w:val="28"/>
          <w:szCs w:val="28"/>
        </w:rPr>
        <w:t>O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b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j</w:t>
      </w:r>
      <w:r w:rsidRPr="00C4433E">
        <w:rPr>
          <w:rFonts w:asciiTheme="minorHAnsi" w:hAnsiTheme="minorHAnsi" w:cstheme="minorHAnsi"/>
          <w:sz w:val="28"/>
          <w:szCs w:val="28"/>
        </w:rPr>
        <w:t>ec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t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iv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e</w:t>
      </w:r>
      <w:r w:rsidRPr="00C4433E">
        <w:rPr>
          <w:rFonts w:asciiTheme="minorHAnsi" w:hAnsiTheme="minorHAnsi" w:cstheme="minorHAnsi"/>
          <w:sz w:val="28"/>
          <w:szCs w:val="28"/>
        </w:rPr>
        <w:t xml:space="preserve">: 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E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du</w:t>
      </w:r>
      <w:r w:rsidRPr="00C4433E">
        <w:rPr>
          <w:rFonts w:asciiTheme="minorHAnsi" w:hAnsiTheme="minorHAnsi" w:cstheme="minorHAnsi"/>
          <w:sz w:val="28"/>
          <w:szCs w:val="28"/>
        </w:rPr>
        <w:t>c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a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t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i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o</w:t>
      </w:r>
      <w:r w:rsidRPr="00C4433E">
        <w:rPr>
          <w:rFonts w:asciiTheme="minorHAnsi" w:hAnsiTheme="minorHAnsi" w:cstheme="minorHAnsi"/>
          <w:sz w:val="28"/>
          <w:szCs w:val="28"/>
        </w:rPr>
        <w:t>n: Se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l</w:t>
      </w:r>
      <w:r w:rsidRPr="00C4433E">
        <w:rPr>
          <w:rFonts w:asciiTheme="minorHAnsi" w:hAnsiTheme="minorHAnsi" w:cstheme="minorHAnsi"/>
          <w:sz w:val="28"/>
          <w:szCs w:val="28"/>
        </w:rPr>
        <w:t>e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c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t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e</w:t>
      </w:r>
      <w:r w:rsidRPr="00C4433E">
        <w:rPr>
          <w:rFonts w:asciiTheme="minorHAnsi" w:hAnsiTheme="minorHAnsi" w:cstheme="minorHAnsi"/>
          <w:sz w:val="28"/>
          <w:szCs w:val="28"/>
        </w:rPr>
        <w:t>d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 xml:space="preserve"> </w:t>
      </w:r>
      <w:r w:rsidRPr="00C4433E">
        <w:rPr>
          <w:rFonts w:asciiTheme="minorHAnsi" w:hAnsiTheme="minorHAnsi" w:cstheme="minorHAnsi"/>
          <w:sz w:val="28"/>
          <w:szCs w:val="28"/>
        </w:rPr>
        <w:t>C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o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u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r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s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e</w:t>
      </w:r>
      <w:r w:rsidRPr="00C4433E">
        <w:rPr>
          <w:rFonts w:asciiTheme="minorHAnsi" w:hAnsiTheme="minorHAnsi" w:cstheme="minorHAnsi"/>
          <w:spacing w:val="3"/>
          <w:sz w:val="28"/>
          <w:szCs w:val="28"/>
        </w:rPr>
        <w:t>s</w:t>
      </w:r>
      <w:r w:rsidRPr="00C4433E">
        <w:rPr>
          <w:rFonts w:asciiTheme="minorHAnsi" w:hAnsiTheme="minorHAnsi" w:cstheme="minorHAnsi"/>
          <w:sz w:val="28"/>
          <w:szCs w:val="28"/>
        </w:rPr>
        <w:t xml:space="preserve">: 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A</w:t>
      </w:r>
      <w:r w:rsidRPr="00C4433E">
        <w:rPr>
          <w:rFonts w:asciiTheme="minorHAnsi" w:hAnsiTheme="minorHAnsi" w:cstheme="minorHAnsi"/>
          <w:sz w:val="28"/>
          <w:szCs w:val="28"/>
        </w:rPr>
        <w:t>c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t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i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v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it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i</w:t>
      </w:r>
      <w:r w:rsidRPr="00C4433E">
        <w:rPr>
          <w:rFonts w:asciiTheme="minorHAnsi" w:hAnsiTheme="minorHAnsi" w:cstheme="minorHAnsi"/>
          <w:sz w:val="28"/>
          <w:szCs w:val="28"/>
        </w:rPr>
        <w:t>e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s</w:t>
      </w:r>
      <w:r w:rsidRPr="00C4433E">
        <w:rPr>
          <w:rFonts w:asciiTheme="minorHAnsi" w:hAnsiTheme="minorHAnsi" w:cstheme="minorHAnsi"/>
          <w:sz w:val="28"/>
          <w:szCs w:val="28"/>
        </w:rPr>
        <w:t xml:space="preserve">: 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V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o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l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u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n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t</w:t>
      </w:r>
      <w:r w:rsidRPr="00C4433E">
        <w:rPr>
          <w:rFonts w:asciiTheme="minorHAnsi" w:hAnsiTheme="minorHAnsi" w:cstheme="minorHAnsi"/>
          <w:sz w:val="28"/>
          <w:szCs w:val="28"/>
        </w:rPr>
        <w:t xml:space="preserve">eer </w:t>
      </w:r>
      <w:r w:rsidRPr="00C4433E">
        <w:rPr>
          <w:rFonts w:asciiTheme="minorHAnsi" w:hAnsiTheme="minorHAnsi" w:cstheme="minorHAnsi"/>
          <w:spacing w:val="-4"/>
          <w:sz w:val="28"/>
          <w:szCs w:val="28"/>
        </w:rPr>
        <w:t>W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o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r</w:t>
      </w:r>
      <w:r w:rsidRPr="00C4433E">
        <w:rPr>
          <w:rFonts w:asciiTheme="minorHAnsi" w:hAnsiTheme="minorHAnsi" w:cstheme="minorHAnsi"/>
          <w:spacing w:val="2"/>
          <w:sz w:val="28"/>
          <w:szCs w:val="28"/>
        </w:rPr>
        <w:t>k</w:t>
      </w:r>
      <w:r w:rsidRPr="00C4433E">
        <w:rPr>
          <w:rFonts w:asciiTheme="minorHAnsi" w:hAnsiTheme="minorHAnsi" w:cstheme="minorHAnsi"/>
          <w:sz w:val="28"/>
          <w:szCs w:val="28"/>
        </w:rPr>
        <w:t xml:space="preserve">: 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J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o</w:t>
      </w:r>
      <w:r w:rsidRPr="00C4433E">
        <w:rPr>
          <w:rFonts w:asciiTheme="minorHAnsi" w:hAnsiTheme="minorHAnsi" w:cstheme="minorHAnsi"/>
          <w:sz w:val="28"/>
          <w:szCs w:val="28"/>
        </w:rPr>
        <w:t>b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H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i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s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t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o</w:t>
      </w:r>
      <w:r w:rsidRPr="00C4433E">
        <w:rPr>
          <w:rFonts w:asciiTheme="minorHAnsi" w:hAnsiTheme="minorHAnsi" w:cstheme="minorHAnsi"/>
          <w:sz w:val="28"/>
          <w:szCs w:val="28"/>
        </w:rPr>
        <w:t>r</w:t>
      </w:r>
      <w:r w:rsidRPr="00C4433E">
        <w:rPr>
          <w:rFonts w:asciiTheme="minorHAnsi" w:hAnsiTheme="minorHAnsi" w:cstheme="minorHAnsi"/>
          <w:spacing w:val="-3"/>
          <w:sz w:val="28"/>
          <w:szCs w:val="28"/>
        </w:rPr>
        <w:t>y</w:t>
      </w:r>
      <w:r w:rsidRPr="00C4433E">
        <w:rPr>
          <w:rFonts w:asciiTheme="minorHAnsi" w:hAnsiTheme="minorHAnsi" w:cstheme="minorHAnsi"/>
          <w:sz w:val="28"/>
          <w:szCs w:val="28"/>
        </w:rPr>
        <w:t>:</w:t>
      </w:r>
    </w:p>
    <w:p w14:paraId="0984A452" w14:textId="77777777" w:rsidR="00B12620" w:rsidRPr="00C4433E" w:rsidRDefault="00F47780">
      <w:pPr>
        <w:spacing w:before="22" w:line="720" w:lineRule="auto"/>
        <w:ind w:left="100" w:right="4761"/>
        <w:rPr>
          <w:rFonts w:asciiTheme="minorHAnsi" w:hAnsiTheme="minorHAnsi" w:cstheme="minorHAnsi"/>
          <w:sz w:val="28"/>
          <w:szCs w:val="28"/>
        </w:rPr>
        <w:sectPr w:rsidR="00B12620" w:rsidRPr="00C4433E">
          <w:type w:val="continuous"/>
          <w:pgSz w:w="12240" w:h="15840"/>
          <w:pgMar w:top="1420" w:right="1720" w:bottom="280" w:left="1700" w:header="720" w:footer="720" w:gutter="0"/>
          <w:cols w:space="720"/>
        </w:sectPr>
      </w:pPr>
      <w:r w:rsidRPr="00C4433E">
        <w:rPr>
          <w:rFonts w:asciiTheme="minorHAnsi" w:hAnsiTheme="minorHAnsi" w:cstheme="minorHAnsi"/>
          <w:sz w:val="28"/>
          <w:szCs w:val="28"/>
        </w:rPr>
        <w:t>I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n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t</w:t>
      </w:r>
      <w:r w:rsidRPr="00C4433E">
        <w:rPr>
          <w:rFonts w:asciiTheme="minorHAnsi" w:hAnsiTheme="minorHAnsi" w:cstheme="minorHAnsi"/>
          <w:sz w:val="28"/>
          <w:szCs w:val="28"/>
        </w:rPr>
        <w:t>er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e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s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t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s</w:t>
      </w:r>
      <w:r w:rsidRPr="00C4433E">
        <w:rPr>
          <w:rFonts w:asciiTheme="minorHAnsi" w:hAnsiTheme="minorHAnsi" w:cstheme="minorHAnsi"/>
          <w:sz w:val="28"/>
          <w:szCs w:val="28"/>
        </w:rPr>
        <w:t>,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 xml:space="preserve"> </w:t>
      </w:r>
      <w:r w:rsidRPr="00C4433E">
        <w:rPr>
          <w:rFonts w:asciiTheme="minorHAnsi" w:hAnsiTheme="minorHAnsi" w:cstheme="minorHAnsi"/>
          <w:sz w:val="28"/>
          <w:szCs w:val="28"/>
        </w:rPr>
        <w:t>S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k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i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ll</w:t>
      </w:r>
      <w:r w:rsidRPr="00C4433E">
        <w:rPr>
          <w:rFonts w:asciiTheme="minorHAnsi" w:hAnsiTheme="minorHAnsi" w:cstheme="minorHAnsi"/>
          <w:sz w:val="28"/>
          <w:szCs w:val="28"/>
        </w:rPr>
        <w:t>s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 xml:space="preserve"> </w:t>
      </w:r>
      <w:r w:rsidRPr="00C4433E">
        <w:rPr>
          <w:rFonts w:asciiTheme="minorHAnsi" w:hAnsiTheme="minorHAnsi" w:cstheme="minorHAnsi"/>
          <w:sz w:val="28"/>
          <w:szCs w:val="28"/>
        </w:rPr>
        <w:t>a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n</w:t>
      </w:r>
      <w:r w:rsidRPr="00C4433E">
        <w:rPr>
          <w:rFonts w:asciiTheme="minorHAnsi" w:hAnsiTheme="minorHAnsi" w:cstheme="minorHAnsi"/>
          <w:sz w:val="28"/>
          <w:szCs w:val="28"/>
        </w:rPr>
        <w:t>d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L</w:t>
      </w:r>
      <w:r w:rsidRPr="00C4433E">
        <w:rPr>
          <w:rFonts w:asciiTheme="minorHAnsi" w:hAnsiTheme="minorHAnsi" w:cstheme="minorHAnsi"/>
          <w:sz w:val="28"/>
          <w:szCs w:val="28"/>
        </w:rPr>
        <w:t>a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n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gu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a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g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e</w:t>
      </w:r>
      <w:r w:rsidRPr="00C4433E">
        <w:rPr>
          <w:rFonts w:asciiTheme="minorHAnsi" w:hAnsiTheme="minorHAnsi" w:cstheme="minorHAnsi"/>
          <w:spacing w:val="4"/>
          <w:sz w:val="28"/>
          <w:szCs w:val="28"/>
        </w:rPr>
        <w:t>s</w:t>
      </w:r>
      <w:r w:rsidRPr="00C4433E">
        <w:rPr>
          <w:rFonts w:asciiTheme="minorHAnsi" w:hAnsiTheme="minorHAnsi" w:cstheme="minorHAnsi"/>
          <w:sz w:val="28"/>
          <w:szCs w:val="28"/>
        </w:rPr>
        <w:t>: Refer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e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n</w:t>
      </w:r>
      <w:r w:rsidRPr="00C4433E">
        <w:rPr>
          <w:rFonts w:asciiTheme="minorHAnsi" w:hAnsiTheme="minorHAnsi" w:cstheme="minorHAnsi"/>
          <w:sz w:val="28"/>
          <w:szCs w:val="28"/>
        </w:rPr>
        <w:t>c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e</w:t>
      </w:r>
      <w:r w:rsidRPr="00C4433E">
        <w:rPr>
          <w:rFonts w:asciiTheme="minorHAnsi" w:hAnsiTheme="minorHAnsi" w:cstheme="minorHAnsi"/>
          <w:sz w:val="28"/>
          <w:szCs w:val="28"/>
        </w:rPr>
        <w:t>s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 xml:space="preserve"> </w:t>
      </w:r>
      <w:r w:rsidRPr="00C4433E">
        <w:rPr>
          <w:rFonts w:asciiTheme="minorHAnsi" w:hAnsiTheme="minorHAnsi" w:cstheme="minorHAnsi"/>
          <w:spacing w:val="-3"/>
          <w:sz w:val="28"/>
          <w:szCs w:val="28"/>
        </w:rPr>
        <w:t>a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v</w:t>
      </w:r>
      <w:r w:rsidRPr="00C4433E">
        <w:rPr>
          <w:rFonts w:asciiTheme="minorHAnsi" w:hAnsiTheme="minorHAnsi" w:cstheme="minorHAnsi"/>
          <w:sz w:val="28"/>
          <w:szCs w:val="28"/>
        </w:rPr>
        <w:t>a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i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l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a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b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l</w:t>
      </w:r>
      <w:r w:rsidRPr="00C4433E">
        <w:rPr>
          <w:rFonts w:asciiTheme="minorHAnsi" w:hAnsiTheme="minorHAnsi" w:cstheme="minorHAnsi"/>
          <w:sz w:val="28"/>
          <w:szCs w:val="28"/>
        </w:rPr>
        <w:t>e up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o</w:t>
      </w:r>
      <w:r w:rsidRPr="00C4433E">
        <w:rPr>
          <w:rFonts w:asciiTheme="minorHAnsi" w:hAnsiTheme="minorHAnsi" w:cstheme="minorHAnsi"/>
          <w:sz w:val="28"/>
          <w:szCs w:val="28"/>
        </w:rPr>
        <w:t>n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 xml:space="preserve"> </w:t>
      </w:r>
      <w:r w:rsidRPr="00C4433E">
        <w:rPr>
          <w:rFonts w:asciiTheme="minorHAnsi" w:hAnsiTheme="minorHAnsi" w:cstheme="minorHAnsi"/>
          <w:sz w:val="28"/>
          <w:szCs w:val="28"/>
        </w:rPr>
        <w:t>r</w:t>
      </w:r>
      <w:r w:rsidRPr="00C4433E">
        <w:rPr>
          <w:rFonts w:asciiTheme="minorHAnsi" w:hAnsiTheme="minorHAnsi" w:cstheme="minorHAnsi"/>
          <w:spacing w:val="-3"/>
          <w:sz w:val="28"/>
          <w:szCs w:val="28"/>
        </w:rPr>
        <w:t>e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qu</w:t>
      </w:r>
      <w:r w:rsidRPr="00C4433E">
        <w:rPr>
          <w:rFonts w:asciiTheme="minorHAnsi" w:hAnsiTheme="minorHAnsi" w:cstheme="minorHAnsi"/>
          <w:spacing w:val="-2"/>
          <w:sz w:val="28"/>
          <w:szCs w:val="28"/>
        </w:rPr>
        <w:t>e</w:t>
      </w:r>
      <w:r w:rsidRPr="00C4433E">
        <w:rPr>
          <w:rFonts w:asciiTheme="minorHAnsi" w:hAnsiTheme="minorHAnsi" w:cstheme="minorHAnsi"/>
          <w:spacing w:val="-1"/>
          <w:sz w:val="28"/>
          <w:szCs w:val="28"/>
        </w:rPr>
        <w:t>s</w:t>
      </w:r>
      <w:r w:rsidRPr="00C4433E">
        <w:rPr>
          <w:rFonts w:asciiTheme="minorHAnsi" w:hAnsiTheme="minorHAnsi" w:cstheme="minorHAnsi"/>
          <w:spacing w:val="1"/>
          <w:sz w:val="28"/>
          <w:szCs w:val="28"/>
        </w:rPr>
        <w:t>t</w:t>
      </w:r>
      <w:r w:rsidRPr="00C4433E">
        <w:rPr>
          <w:rFonts w:asciiTheme="minorHAnsi" w:hAnsiTheme="minorHAnsi" w:cstheme="minorHAnsi"/>
          <w:sz w:val="28"/>
          <w:szCs w:val="28"/>
        </w:rPr>
        <w:t>:</w:t>
      </w:r>
    </w:p>
    <w:p w14:paraId="40A095FC" w14:textId="77777777" w:rsidR="00B12620" w:rsidRPr="00C4433E" w:rsidRDefault="00F47780">
      <w:pPr>
        <w:spacing w:before="76"/>
        <w:ind w:left="10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b/>
          <w:sz w:val="24"/>
          <w:szCs w:val="24"/>
        </w:rPr>
        <w:lastRenderedPageBreak/>
        <w:t>He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b/>
          <w:sz w:val="24"/>
          <w:szCs w:val="24"/>
        </w:rPr>
        <w:t>e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</w:rPr>
        <w:t>a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b/>
          <w:sz w:val="24"/>
          <w:szCs w:val="24"/>
        </w:rPr>
        <w:t>e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</w:rPr>
        <w:t>s</w:t>
      </w:r>
      <w:r w:rsidRPr="00C4433E">
        <w:rPr>
          <w:rFonts w:asciiTheme="minorHAnsi" w:hAnsiTheme="minorHAnsi" w:cstheme="minorHAnsi"/>
          <w:b/>
          <w:spacing w:val="2"/>
          <w:sz w:val="24"/>
          <w:szCs w:val="24"/>
        </w:rPr>
        <w:t>o</w:t>
      </w:r>
      <w:r w:rsidRPr="00C4433E">
        <w:rPr>
          <w:rFonts w:asciiTheme="minorHAnsi" w:hAnsiTheme="minorHAnsi" w:cstheme="minorHAnsi"/>
          <w:b/>
          <w:spacing w:val="-3"/>
          <w:sz w:val="24"/>
          <w:szCs w:val="24"/>
        </w:rPr>
        <w:t>m</w:t>
      </w:r>
      <w:r w:rsidRPr="00C4433E">
        <w:rPr>
          <w:rFonts w:asciiTheme="minorHAnsi" w:hAnsiTheme="minorHAnsi" w:cstheme="minorHAnsi"/>
          <w:b/>
          <w:sz w:val="24"/>
          <w:szCs w:val="24"/>
        </w:rPr>
        <w:t xml:space="preserve">e </w:t>
      </w:r>
      <w:r w:rsidRPr="00C4433E">
        <w:rPr>
          <w:rFonts w:asciiTheme="minorHAnsi" w:hAnsiTheme="minorHAnsi" w:cstheme="minorHAnsi"/>
          <w:b/>
          <w:spacing w:val="2"/>
          <w:sz w:val="24"/>
          <w:szCs w:val="24"/>
        </w:rPr>
        <w:t>“</w:t>
      </w:r>
      <w:r w:rsidRPr="00C4433E">
        <w:rPr>
          <w:rFonts w:asciiTheme="minorHAnsi" w:hAnsiTheme="minorHAnsi" w:cstheme="minorHAnsi"/>
          <w:b/>
          <w:sz w:val="24"/>
          <w:szCs w:val="24"/>
        </w:rPr>
        <w:t>Do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>’</w:t>
      </w:r>
      <w:r w:rsidRPr="00C4433E">
        <w:rPr>
          <w:rFonts w:asciiTheme="minorHAnsi" w:hAnsiTheme="minorHAnsi" w:cstheme="minorHAnsi"/>
          <w:b/>
          <w:sz w:val="24"/>
          <w:szCs w:val="24"/>
        </w:rPr>
        <w:t>s a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C4433E">
        <w:rPr>
          <w:rFonts w:asciiTheme="minorHAnsi" w:hAnsiTheme="minorHAnsi" w:cstheme="minorHAnsi"/>
          <w:b/>
          <w:sz w:val="24"/>
          <w:szCs w:val="24"/>
        </w:rPr>
        <w:t>d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</w:rPr>
        <w:t>Don’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>t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>s</w:t>
      </w:r>
      <w:r w:rsidRPr="00C4433E">
        <w:rPr>
          <w:rFonts w:asciiTheme="minorHAnsi" w:hAnsiTheme="minorHAnsi" w:cstheme="minorHAnsi"/>
          <w:b/>
          <w:sz w:val="24"/>
          <w:szCs w:val="24"/>
        </w:rPr>
        <w:t xml:space="preserve">” 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>re</w:t>
      </w:r>
      <w:r w:rsidRPr="00C4433E">
        <w:rPr>
          <w:rFonts w:asciiTheme="minorHAnsi" w:hAnsiTheme="minorHAnsi" w:cstheme="minorHAnsi"/>
          <w:b/>
          <w:sz w:val="24"/>
          <w:szCs w:val="24"/>
        </w:rPr>
        <w:t>ga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>d</w:t>
      </w:r>
      <w:r w:rsidRPr="00C4433E">
        <w:rPr>
          <w:rFonts w:asciiTheme="minorHAnsi" w:hAnsiTheme="minorHAnsi" w:cstheme="minorHAnsi"/>
          <w:b/>
          <w:sz w:val="24"/>
          <w:szCs w:val="24"/>
        </w:rPr>
        <w:t>i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C4433E">
        <w:rPr>
          <w:rFonts w:asciiTheme="minorHAnsi" w:hAnsiTheme="minorHAnsi" w:cstheme="minorHAnsi"/>
          <w:b/>
          <w:sz w:val="24"/>
          <w:szCs w:val="24"/>
        </w:rPr>
        <w:t xml:space="preserve">g 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C4433E">
        <w:rPr>
          <w:rFonts w:asciiTheme="minorHAnsi" w:hAnsiTheme="minorHAnsi" w:cstheme="minorHAnsi"/>
          <w:b/>
          <w:sz w:val="24"/>
          <w:szCs w:val="24"/>
        </w:rPr>
        <w:t>ow</w:t>
      </w:r>
      <w:r w:rsidRPr="00C4433E">
        <w:rPr>
          <w:rFonts w:asciiTheme="minorHAnsi" w:hAnsiTheme="minorHAnsi" w:cstheme="minorHAnsi"/>
          <w:b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</w:rPr>
        <w:t>you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>cre</w:t>
      </w:r>
      <w:r w:rsidRPr="00C4433E">
        <w:rPr>
          <w:rFonts w:asciiTheme="minorHAnsi" w:hAnsiTheme="minorHAnsi" w:cstheme="minorHAnsi"/>
          <w:b/>
          <w:sz w:val="24"/>
          <w:szCs w:val="24"/>
        </w:rPr>
        <w:t>a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>t</w:t>
      </w:r>
      <w:r w:rsidRPr="00C4433E">
        <w:rPr>
          <w:rFonts w:asciiTheme="minorHAnsi" w:hAnsiTheme="minorHAnsi" w:cstheme="minorHAnsi"/>
          <w:b/>
          <w:sz w:val="24"/>
          <w:szCs w:val="24"/>
        </w:rPr>
        <w:t>e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</w:rPr>
        <w:t>yo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>u</w:t>
      </w:r>
      <w:r w:rsidRPr="00C4433E">
        <w:rPr>
          <w:rFonts w:asciiTheme="minorHAnsi" w:hAnsiTheme="minorHAnsi" w:cstheme="minorHAnsi"/>
          <w:b/>
          <w:sz w:val="24"/>
          <w:szCs w:val="24"/>
        </w:rPr>
        <w:t>r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>f</w:t>
      </w:r>
      <w:r w:rsidRPr="00C4433E">
        <w:rPr>
          <w:rFonts w:asciiTheme="minorHAnsi" w:hAnsiTheme="minorHAnsi" w:cstheme="minorHAnsi"/>
          <w:b/>
          <w:sz w:val="24"/>
          <w:szCs w:val="24"/>
        </w:rPr>
        <w:t>irst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 xml:space="preserve"> re</w:t>
      </w:r>
      <w:r w:rsidRPr="00C4433E">
        <w:rPr>
          <w:rFonts w:asciiTheme="minorHAnsi" w:hAnsiTheme="minorHAnsi" w:cstheme="minorHAnsi"/>
          <w:b/>
          <w:sz w:val="24"/>
          <w:szCs w:val="24"/>
        </w:rPr>
        <w:t>s</w:t>
      </w:r>
      <w:r w:rsidRPr="00C4433E">
        <w:rPr>
          <w:rFonts w:asciiTheme="minorHAnsi" w:hAnsiTheme="minorHAnsi" w:cstheme="minorHAnsi"/>
          <w:b/>
          <w:spacing w:val="3"/>
          <w:sz w:val="24"/>
          <w:szCs w:val="24"/>
        </w:rPr>
        <w:t>u</w:t>
      </w:r>
      <w:r w:rsidRPr="00C4433E">
        <w:rPr>
          <w:rFonts w:asciiTheme="minorHAnsi" w:hAnsiTheme="minorHAnsi" w:cstheme="minorHAnsi"/>
          <w:b/>
          <w:spacing w:val="-3"/>
          <w:sz w:val="24"/>
          <w:szCs w:val="24"/>
        </w:rPr>
        <w:t>m</w:t>
      </w:r>
      <w:r w:rsidRPr="00C4433E">
        <w:rPr>
          <w:rFonts w:asciiTheme="minorHAnsi" w:hAnsiTheme="minorHAnsi" w:cstheme="minorHAnsi"/>
          <w:b/>
          <w:sz w:val="24"/>
          <w:szCs w:val="24"/>
        </w:rPr>
        <w:t>e</w:t>
      </w:r>
    </w:p>
    <w:p w14:paraId="6BA6C73A" w14:textId="77777777" w:rsidR="00B12620" w:rsidRPr="00C4433E" w:rsidRDefault="00F47780">
      <w:pPr>
        <w:ind w:left="10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b/>
          <w:sz w:val="24"/>
          <w:szCs w:val="24"/>
        </w:rPr>
        <w:t>[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>Ac</w:t>
      </w:r>
      <w:r w:rsidRPr="00C4433E">
        <w:rPr>
          <w:rFonts w:asciiTheme="minorHAnsi" w:hAnsiTheme="minorHAnsi" w:cstheme="minorHAnsi"/>
          <w:b/>
          <w:sz w:val="24"/>
          <w:szCs w:val="24"/>
        </w:rPr>
        <w:t xml:space="preserve">tually 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b/>
          <w:sz w:val="24"/>
          <w:szCs w:val="24"/>
        </w:rPr>
        <w:t>t sho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>u</w:t>
      </w:r>
      <w:r w:rsidRPr="00C4433E">
        <w:rPr>
          <w:rFonts w:asciiTheme="minorHAnsi" w:hAnsiTheme="minorHAnsi" w:cstheme="minorHAnsi"/>
          <w:b/>
          <w:sz w:val="24"/>
          <w:szCs w:val="24"/>
        </w:rPr>
        <w:t>ld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 xml:space="preserve"> b</w:t>
      </w:r>
      <w:r w:rsidRPr="00C4433E">
        <w:rPr>
          <w:rFonts w:asciiTheme="minorHAnsi" w:hAnsiTheme="minorHAnsi" w:cstheme="minorHAnsi"/>
          <w:b/>
          <w:sz w:val="24"/>
          <w:szCs w:val="24"/>
        </w:rPr>
        <w:t>e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b/>
          <w:spacing w:val="-2"/>
          <w:sz w:val="24"/>
          <w:szCs w:val="24"/>
        </w:rPr>
        <w:t>“</w:t>
      </w:r>
      <w:r w:rsidRPr="00C4433E">
        <w:rPr>
          <w:rFonts w:asciiTheme="minorHAnsi" w:hAnsiTheme="minorHAnsi" w:cstheme="minorHAnsi"/>
          <w:b/>
          <w:sz w:val="24"/>
          <w:szCs w:val="24"/>
        </w:rPr>
        <w:t>DO” a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C4433E">
        <w:rPr>
          <w:rFonts w:asciiTheme="minorHAnsi" w:hAnsiTheme="minorHAnsi" w:cstheme="minorHAnsi"/>
          <w:b/>
          <w:sz w:val="24"/>
          <w:szCs w:val="24"/>
        </w:rPr>
        <w:t>d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</w:rPr>
        <w:t>“DO NOT”</w:t>
      </w:r>
      <w:r w:rsidRPr="00C4433E">
        <w:rPr>
          <w:rFonts w:asciiTheme="minorHAnsi" w:hAnsiTheme="minorHAnsi" w:cstheme="minorHAnsi"/>
          <w:b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</w:rPr>
        <w:t xml:space="preserve">– </w:t>
      </w:r>
      <w:r w:rsidRPr="00C4433E">
        <w:rPr>
          <w:rFonts w:asciiTheme="minorHAnsi" w:hAnsiTheme="minorHAnsi" w:cstheme="minorHAnsi"/>
          <w:b/>
          <w:spacing w:val="-2"/>
          <w:sz w:val="24"/>
          <w:szCs w:val="24"/>
          <w:u w:color="000000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d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on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’t</w:t>
      </w:r>
      <w:r w:rsidRPr="00C4433E">
        <w:rPr>
          <w:rFonts w:asciiTheme="minorHAnsi" w:hAnsiTheme="minorHAnsi" w:cstheme="minorHAnsi"/>
          <w:b/>
          <w:spacing w:val="59"/>
          <w:sz w:val="24"/>
          <w:szCs w:val="24"/>
          <w:u w:color="000000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ab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b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 xml:space="preserve"> 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re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viate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>!]</w:t>
      </w:r>
    </w:p>
    <w:p w14:paraId="7835DE60" w14:textId="77777777" w:rsidR="00B12620" w:rsidRPr="00C4433E" w:rsidRDefault="00B12620">
      <w:pPr>
        <w:spacing w:before="7" w:line="140" w:lineRule="exact"/>
        <w:rPr>
          <w:rFonts w:asciiTheme="minorHAnsi" w:hAnsiTheme="minorHAnsi" w:cstheme="minorHAnsi"/>
          <w:sz w:val="14"/>
          <w:szCs w:val="14"/>
        </w:rPr>
      </w:pPr>
    </w:p>
    <w:p w14:paraId="45A0EEB4" w14:textId="77777777" w:rsidR="00B12620" w:rsidRPr="00C4433E" w:rsidRDefault="00B12620">
      <w:pPr>
        <w:spacing w:line="200" w:lineRule="exact"/>
        <w:rPr>
          <w:rFonts w:asciiTheme="minorHAnsi" w:hAnsiTheme="minorHAnsi" w:cstheme="minorHAnsi"/>
        </w:rPr>
      </w:pPr>
    </w:p>
    <w:p w14:paraId="49F24389" w14:textId="77777777" w:rsidR="00B12620" w:rsidRPr="00C4433E" w:rsidRDefault="00B12620">
      <w:pPr>
        <w:spacing w:line="200" w:lineRule="exact"/>
        <w:rPr>
          <w:rFonts w:asciiTheme="minorHAnsi" w:hAnsiTheme="minorHAnsi" w:cstheme="minorHAnsi"/>
        </w:rPr>
      </w:pPr>
    </w:p>
    <w:p w14:paraId="6E15B7EF" w14:textId="77777777" w:rsidR="00B12620" w:rsidRPr="00C4433E" w:rsidRDefault="00F47780">
      <w:pPr>
        <w:ind w:left="100" w:right="5889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 xml:space="preserve">Your 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C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o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n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ta</w:t>
      </w:r>
      <w:r w:rsidRPr="00C4433E">
        <w:rPr>
          <w:rFonts w:asciiTheme="minorHAnsi" w:hAnsiTheme="minorHAnsi" w:cstheme="minorHAnsi"/>
          <w:b/>
          <w:spacing w:val="-2"/>
          <w:sz w:val="24"/>
          <w:szCs w:val="24"/>
          <w:u w:color="000000"/>
        </w:rPr>
        <w:t>c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t In</w:t>
      </w:r>
      <w:r w:rsidRPr="00C4433E">
        <w:rPr>
          <w:rFonts w:asciiTheme="minorHAnsi" w:hAnsiTheme="minorHAnsi" w:cstheme="minorHAnsi"/>
          <w:b/>
          <w:spacing w:val="2"/>
          <w:sz w:val="24"/>
          <w:szCs w:val="24"/>
          <w:u w:color="000000"/>
        </w:rPr>
        <w:t>f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o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r</w:t>
      </w:r>
      <w:r w:rsidRPr="00C4433E">
        <w:rPr>
          <w:rFonts w:asciiTheme="minorHAnsi" w:hAnsiTheme="minorHAnsi" w:cstheme="minorHAnsi"/>
          <w:b/>
          <w:spacing w:val="-3"/>
          <w:sz w:val="24"/>
          <w:szCs w:val="24"/>
          <w:u w:color="000000"/>
        </w:rPr>
        <w:t>m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a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t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io</w:t>
      </w:r>
      <w:r w:rsidRPr="00C4433E">
        <w:rPr>
          <w:rFonts w:asciiTheme="minorHAnsi" w:hAnsiTheme="minorHAnsi" w:cstheme="minorHAnsi"/>
          <w:b/>
          <w:spacing w:val="3"/>
          <w:sz w:val="24"/>
          <w:szCs w:val="24"/>
          <w:u w:color="000000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 xml:space="preserve">: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C4433E">
        <w:rPr>
          <w:rFonts w:asciiTheme="minorHAnsi" w:hAnsiTheme="minorHAnsi" w:cstheme="minorHAnsi"/>
          <w:sz w:val="24"/>
          <w:szCs w:val="24"/>
        </w:rPr>
        <w:t>irst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st name</w:t>
      </w:r>
    </w:p>
    <w:p w14:paraId="523E2B82" w14:textId="77777777" w:rsidR="00B12620" w:rsidRPr="00C4433E" w:rsidRDefault="00F47780">
      <w:pPr>
        <w:ind w:left="100" w:right="6914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C4433E">
        <w:rPr>
          <w:rFonts w:asciiTheme="minorHAnsi" w:hAnsiTheme="minorHAnsi" w:cstheme="minorHAnsi"/>
          <w:sz w:val="24"/>
          <w:szCs w:val="24"/>
        </w:rPr>
        <w:t>tr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ee</w:t>
      </w:r>
      <w:r w:rsidRPr="00C4433E">
        <w:rPr>
          <w:rFonts w:asciiTheme="minorHAnsi" w:hAnsiTheme="minorHAnsi" w:cstheme="minorHAnsi"/>
          <w:sz w:val="24"/>
          <w:szCs w:val="24"/>
        </w:rPr>
        <w:t>t Add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re</w:t>
      </w:r>
      <w:r w:rsidRPr="00C4433E">
        <w:rPr>
          <w:rFonts w:asciiTheme="minorHAnsi" w:hAnsiTheme="minorHAnsi" w:cstheme="minorHAnsi"/>
          <w:sz w:val="24"/>
          <w:szCs w:val="24"/>
        </w:rPr>
        <w:t>ss Ci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-7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 xml:space="preserve">,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C4433E">
        <w:rPr>
          <w:rFonts w:asciiTheme="minorHAnsi" w:hAnsiTheme="minorHAnsi" w:cstheme="minorHAnsi"/>
          <w:sz w:val="24"/>
          <w:szCs w:val="24"/>
        </w:rPr>
        <w:t>tat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,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3"/>
          <w:sz w:val="24"/>
          <w:szCs w:val="24"/>
        </w:rPr>
        <w:t>Z</w:t>
      </w:r>
      <w:r w:rsidRPr="00C4433E">
        <w:rPr>
          <w:rFonts w:asciiTheme="minorHAnsi" w:hAnsiTheme="minorHAnsi" w:cstheme="minorHAnsi"/>
          <w:sz w:val="24"/>
          <w:szCs w:val="24"/>
        </w:rPr>
        <w:t xml:space="preserve">ip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C4433E">
        <w:rPr>
          <w:rFonts w:asciiTheme="minorHAnsi" w:hAnsiTheme="minorHAnsi" w:cstheme="minorHAnsi"/>
          <w:sz w:val="24"/>
          <w:szCs w:val="24"/>
        </w:rPr>
        <w:t>hone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(ce</w:t>
      </w:r>
      <w:r w:rsidRPr="00C4433E">
        <w:rPr>
          <w:rFonts w:asciiTheme="minorHAnsi" w:hAnsiTheme="minorHAnsi" w:cstheme="minorHAnsi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/ho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) Email ad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d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ss</w:t>
      </w:r>
    </w:p>
    <w:p w14:paraId="3617F26B" w14:textId="77777777" w:rsidR="00B12620" w:rsidRPr="00C4433E" w:rsidRDefault="00B12620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4FBBC4B1" w14:textId="77777777" w:rsidR="00B12620" w:rsidRPr="00C4433E" w:rsidRDefault="00F47780">
      <w:pPr>
        <w:ind w:left="100" w:right="144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z w:val="24"/>
          <w:szCs w:val="24"/>
        </w:rPr>
        <w:t>The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f</w:t>
      </w:r>
      <w:r w:rsidRPr="00C4433E">
        <w:rPr>
          <w:rFonts w:asciiTheme="minorHAnsi" w:hAnsiTheme="minorHAnsi" w:cstheme="minorHAnsi"/>
          <w:sz w:val="24"/>
          <w:szCs w:val="24"/>
        </w:rPr>
        <w:t>irst se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on of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our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sume should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lude i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>fo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mation as to how the emp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C4433E">
        <w:rPr>
          <w:rFonts w:asciiTheme="minorHAnsi" w:hAnsiTheme="minorHAnsi" w:cstheme="minorHAnsi"/>
          <w:sz w:val="24"/>
          <w:szCs w:val="24"/>
        </w:rPr>
        <w:t xml:space="preserve">n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onta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 xml:space="preserve">ou. This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s the v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C4433E">
        <w:rPr>
          <w:rFonts w:asciiTheme="minorHAnsi" w:hAnsiTheme="minorHAnsi" w:cstheme="minorHAnsi"/>
          <w:sz w:val="24"/>
          <w:szCs w:val="24"/>
        </w:rPr>
        <w:t xml:space="preserve">irst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C4433E">
        <w:rPr>
          <w:rFonts w:asciiTheme="minorHAnsi" w:hAnsiTheme="minorHAnsi" w:cstheme="minorHAnsi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mation s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b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the 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rson looking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>ur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sume. The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pi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>g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nd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form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t 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m</w:t>
      </w:r>
      <w:r w:rsidRPr="00C4433E">
        <w:rPr>
          <w:rFonts w:asciiTheme="minorHAnsi" w:hAnsiTheme="minorHAnsi" w:cstheme="minorHAnsi"/>
          <w:sz w:val="24"/>
          <w:szCs w:val="24"/>
        </w:rPr>
        <w:t xml:space="preserve">ust be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onsistent th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ou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h</w:t>
      </w:r>
      <w:r w:rsidRPr="00C4433E">
        <w:rPr>
          <w:rFonts w:asciiTheme="minorHAnsi" w:hAnsiTheme="minorHAnsi" w:cstheme="minorHAnsi"/>
          <w:sz w:val="24"/>
          <w:szCs w:val="24"/>
        </w:rPr>
        <w:t>out!</w:t>
      </w:r>
    </w:p>
    <w:p w14:paraId="7175A1A0" w14:textId="77777777" w:rsidR="00B12620" w:rsidRPr="00C4433E" w:rsidRDefault="00F47780">
      <w:pPr>
        <w:spacing w:before="3" w:line="260" w:lineRule="exact"/>
        <w:ind w:left="100" w:right="1384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z w:val="24"/>
          <w:szCs w:val="24"/>
        </w:rPr>
        <w:t xml:space="preserve">Do not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bbr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viate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st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ee</w:t>
      </w:r>
      <w:r w:rsidRPr="00C4433E">
        <w:rPr>
          <w:rFonts w:asciiTheme="minorHAnsi" w:hAnsiTheme="minorHAnsi" w:cstheme="minorHAnsi"/>
          <w:sz w:val="24"/>
          <w:szCs w:val="24"/>
        </w:rPr>
        <w:t>t,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v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nu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, pl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tc. 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pe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a</w:t>
      </w:r>
      <w:r w:rsidRPr="00C4433E">
        <w:rPr>
          <w:rFonts w:asciiTheme="minorHAnsi" w:hAnsiTheme="minorHAnsi" w:cstheme="minorHAnsi"/>
          <w:sz w:val="24"/>
          <w:szCs w:val="24"/>
        </w:rPr>
        <w:t>ddr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ss out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in full! Make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sure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that</w:t>
      </w:r>
      <w:r w:rsidRPr="00C4433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ive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number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that will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be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a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C4433E">
        <w:rPr>
          <w:rFonts w:asciiTheme="minorHAnsi" w:hAnsiTheme="minorHAnsi" w:cstheme="minorHAnsi"/>
          <w:sz w:val="24"/>
          <w:szCs w:val="24"/>
        </w:rPr>
        <w:t>w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d in a ti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f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shion.</w:t>
      </w:r>
    </w:p>
    <w:p w14:paraId="48C66379" w14:textId="77777777" w:rsidR="00B12620" w:rsidRPr="00C4433E" w:rsidRDefault="00F47780">
      <w:pPr>
        <w:spacing w:line="260" w:lineRule="exact"/>
        <w:ind w:left="100" w:right="594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z w:val="24"/>
          <w:szCs w:val="24"/>
        </w:rPr>
        <w:t>Make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sure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that if it is</w:t>
      </w:r>
      <w:r w:rsidRPr="00C4433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>ur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home phone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number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our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p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nts an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d</w:t>
      </w:r>
      <w:r w:rsidRPr="00C4433E">
        <w:rPr>
          <w:rFonts w:asciiTheme="minorHAnsi" w:hAnsiTheme="minorHAnsi" w:cstheme="minorHAnsi"/>
          <w:sz w:val="24"/>
          <w:szCs w:val="24"/>
        </w:rPr>
        <w:t>/or sib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in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s a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 xml:space="preserve">e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C4433E">
        <w:rPr>
          <w:rFonts w:asciiTheme="minorHAnsi" w:hAnsiTheme="minorHAnsi" w:cstheme="minorHAnsi"/>
          <w:sz w:val="24"/>
          <w:szCs w:val="24"/>
        </w:rPr>
        <w:t xml:space="preserve">reful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s to how th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>sw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r.</w:t>
      </w:r>
    </w:p>
    <w:p w14:paraId="7DE2E59B" w14:textId="77777777" w:rsidR="00B12620" w:rsidRPr="00C4433E" w:rsidRDefault="00F47780">
      <w:pPr>
        <w:spacing w:line="260" w:lineRule="exact"/>
        <w:ind w:left="100" w:right="503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f</w:t>
      </w:r>
      <w:r w:rsidRPr="00C4433E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 xml:space="preserve">ou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iv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ng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C4433E">
        <w:rPr>
          <w:rFonts w:asciiTheme="minorHAnsi" w:hAnsiTheme="minorHAnsi" w:cstheme="minorHAnsi"/>
          <w:sz w:val="24"/>
          <w:szCs w:val="24"/>
        </w:rPr>
        <w:t xml:space="preserve">r 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l phone numb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r, m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ke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C4433E">
        <w:rPr>
          <w:rFonts w:asciiTheme="minorHAnsi" w:hAnsiTheme="minorHAnsi" w:cstheme="minorHAnsi"/>
          <w:sz w:val="24"/>
          <w:szCs w:val="24"/>
        </w:rPr>
        <w:t>re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that</w:t>
      </w:r>
      <w:r w:rsidRPr="00C4433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 xml:space="preserve">ou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>ge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our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a</w:t>
      </w:r>
      <w:r w:rsidRPr="00C4433E">
        <w:rPr>
          <w:rFonts w:asciiTheme="minorHAnsi" w:hAnsiTheme="minorHAnsi" w:cstheme="minorHAnsi"/>
          <w:sz w:val="24"/>
          <w:szCs w:val="24"/>
        </w:rPr>
        <w:t>nsw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ri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>g mess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ge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if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 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v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som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th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ng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that is not pro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fe</w:t>
      </w:r>
      <w:r w:rsidRPr="00C4433E">
        <w:rPr>
          <w:rFonts w:asciiTheme="minorHAnsi" w:hAnsiTheme="minorHAnsi" w:cstheme="minorHAnsi"/>
          <w:sz w:val="24"/>
          <w:szCs w:val="24"/>
        </w:rPr>
        <w:t>ss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on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l!</w:t>
      </w:r>
    </w:p>
    <w:p w14:paraId="048F648C" w14:textId="77777777" w:rsidR="00B12620" w:rsidRPr="00C4433E" w:rsidRDefault="00F47780">
      <w:pPr>
        <w:spacing w:line="260" w:lineRule="exact"/>
        <w:ind w:left="100" w:right="122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z w:val="24"/>
          <w:szCs w:val="24"/>
        </w:rPr>
        <w:t>Ch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>ur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Em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il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dd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ss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f it also not pro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fe</w:t>
      </w:r>
      <w:r w:rsidRPr="00C4433E">
        <w:rPr>
          <w:rFonts w:asciiTheme="minorHAnsi" w:hAnsiTheme="minorHAnsi" w:cstheme="minorHAnsi"/>
          <w:sz w:val="24"/>
          <w:szCs w:val="24"/>
        </w:rPr>
        <w:t>ss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on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l.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f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 xml:space="preserve">ou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not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f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q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nt Em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il use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 xml:space="preserve">, i.e.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st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re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mes a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d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, then be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f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u</w:t>
      </w:r>
      <w:r w:rsidRPr="00C4433E">
        <w:rPr>
          <w:rFonts w:asciiTheme="minorHAnsi" w:hAnsiTheme="minorHAnsi" w:cstheme="minorHAnsi"/>
          <w:sz w:val="24"/>
          <w:szCs w:val="24"/>
        </w:rPr>
        <w:t xml:space="preserve">l on 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iv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ng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th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s info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mat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on out. You do not w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nt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o 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ve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mes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for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C4433E">
        <w:rPr>
          <w:rFonts w:asciiTheme="minorHAnsi" w:hAnsiTheme="minorHAnsi" w:cstheme="minorHAnsi"/>
          <w:sz w:val="24"/>
          <w:szCs w:val="24"/>
        </w:rPr>
        <w:t>ond in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rv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w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sit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in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7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C4433E">
        <w:rPr>
          <w:rFonts w:asciiTheme="minorHAnsi" w:hAnsiTheme="minorHAnsi" w:cstheme="minorHAnsi"/>
          <w:sz w:val="24"/>
          <w:szCs w:val="24"/>
        </w:rPr>
        <w:t xml:space="preserve">r 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“</w:t>
      </w:r>
      <w:r w:rsidRPr="00C4433E">
        <w:rPr>
          <w:rFonts w:asciiTheme="minorHAnsi" w:hAnsiTheme="minorHAnsi" w:cstheme="minorHAnsi"/>
          <w:sz w:val="24"/>
          <w:szCs w:val="24"/>
        </w:rPr>
        <w:t>in bo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x</w:t>
      </w:r>
      <w:r w:rsidRPr="00C4433E">
        <w:rPr>
          <w:rFonts w:asciiTheme="minorHAnsi" w:hAnsiTheme="minorHAnsi" w:cstheme="minorHAnsi"/>
          <w:sz w:val="24"/>
          <w:szCs w:val="24"/>
        </w:rPr>
        <w:t>”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f</w:t>
      </w:r>
      <w:r w:rsidRPr="00C4433E">
        <w:rPr>
          <w:rFonts w:asciiTheme="minorHAnsi" w:hAnsiTheme="minorHAnsi" w:cstheme="minorHAnsi"/>
          <w:sz w:val="24"/>
          <w:szCs w:val="24"/>
        </w:rPr>
        <w:t>or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v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l 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d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s.</w:t>
      </w:r>
    </w:p>
    <w:p w14:paraId="0C10FE71" w14:textId="77777777" w:rsidR="00B12620" w:rsidRPr="00C4433E" w:rsidRDefault="00B12620">
      <w:pPr>
        <w:spacing w:before="13" w:line="260" w:lineRule="exact"/>
        <w:rPr>
          <w:rFonts w:asciiTheme="minorHAnsi" w:hAnsiTheme="minorHAnsi" w:cstheme="minorHAnsi"/>
          <w:sz w:val="26"/>
          <w:szCs w:val="26"/>
        </w:rPr>
      </w:pPr>
    </w:p>
    <w:p w14:paraId="63C55E15" w14:textId="5FA73364" w:rsidR="00B12620" w:rsidRPr="00C4433E" w:rsidRDefault="00F47780" w:rsidP="00C4433E">
      <w:pPr>
        <w:ind w:left="10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O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b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j</w:t>
      </w:r>
      <w:r w:rsidRPr="00C4433E">
        <w:rPr>
          <w:rFonts w:asciiTheme="minorHAnsi" w:hAnsiTheme="minorHAnsi" w:cstheme="minorHAnsi"/>
          <w:b/>
          <w:spacing w:val="-2"/>
          <w:sz w:val="24"/>
          <w:szCs w:val="24"/>
          <w:u w:color="000000"/>
        </w:rPr>
        <w:t>e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c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tiv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:</w:t>
      </w:r>
    </w:p>
    <w:p w14:paraId="25B72CBE" w14:textId="77777777" w:rsidR="00B12620" w:rsidRPr="00C4433E" w:rsidRDefault="00F47780">
      <w:pPr>
        <w:ind w:left="100" w:right="72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z w:val="24"/>
          <w:szCs w:val="24"/>
        </w:rPr>
        <w:t xml:space="preserve">This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 xml:space="preserve">s not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lw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s n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d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d on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our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fi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st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sume.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H</w:t>
      </w:r>
      <w:r w:rsidRPr="00C4433E">
        <w:rPr>
          <w:rFonts w:asciiTheme="minorHAnsi" w:hAnsiTheme="minorHAnsi" w:cstheme="minorHAnsi"/>
          <w:sz w:val="24"/>
          <w:szCs w:val="24"/>
        </w:rPr>
        <w:t>ow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v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r, if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re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oing to add this 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on, make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sure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obje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ve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is on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nten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in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th.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 xml:space="preserve">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C4433E">
        <w:rPr>
          <w:rFonts w:asciiTheme="minorHAnsi" w:hAnsiTheme="minorHAnsi" w:cstheme="minorHAnsi"/>
          <w:sz w:val="24"/>
          <w:szCs w:val="24"/>
        </w:rPr>
        <w:t>ust ag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re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with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he job for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whi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 xml:space="preserve">ou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re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C4433E">
        <w:rPr>
          <w:rFonts w:asciiTheme="minorHAnsi" w:hAnsiTheme="minorHAnsi" w:cstheme="minorHAnsi"/>
          <w:sz w:val="24"/>
          <w:szCs w:val="24"/>
        </w:rPr>
        <w:t>p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. Do not simp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w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in a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“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ri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”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obj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ve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a</w:t>
      </w:r>
      <w:r w:rsidRPr="00C4433E">
        <w:rPr>
          <w:rFonts w:asciiTheme="minorHAnsi" w:hAnsiTheme="minorHAnsi" w:cstheme="minorHAnsi"/>
          <w:sz w:val="24"/>
          <w:szCs w:val="24"/>
        </w:rPr>
        <w:t>s ea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h job posting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is d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f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fe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nt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n t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h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C4433E">
        <w:rPr>
          <w:rFonts w:asciiTheme="minorHAnsi" w:hAnsiTheme="minorHAnsi" w:cstheme="minorHAnsi"/>
          <w:sz w:val="24"/>
          <w:szCs w:val="24"/>
        </w:rPr>
        <w:t>t!</w:t>
      </w:r>
    </w:p>
    <w:p w14:paraId="7F3C28B8" w14:textId="77777777" w:rsidR="00B12620" w:rsidRPr="00C4433E" w:rsidRDefault="00B12620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284A171F" w14:textId="0D85C36F" w:rsidR="00B12620" w:rsidRPr="00C4433E" w:rsidRDefault="00F47780" w:rsidP="00C4433E">
      <w:pPr>
        <w:ind w:left="10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E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du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c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a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t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io</w:t>
      </w:r>
      <w:r w:rsidRPr="00C4433E">
        <w:rPr>
          <w:rFonts w:asciiTheme="minorHAnsi" w:hAnsiTheme="minorHAnsi" w:cstheme="minorHAnsi"/>
          <w:b/>
          <w:spacing w:val="2"/>
          <w:sz w:val="24"/>
          <w:szCs w:val="24"/>
          <w:u w:color="000000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>:</w:t>
      </w:r>
    </w:p>
    <w:p w14:paraId="3D65D694" w14:textId="77777777" w:rsidR="00B12620" w:rsidRPr="00C4433E" w:rsidRDefault="00F47780">
      <w:pPr>
        <w:ind w:left="100" w:right="475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ist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on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 xml:space="preserve">y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C4433E">
        <w:rPr>
          <w:rFonts w:asciiTheme="minorHAnsi" w:hAnsiTheme="minorHAnsi" w:cstheme="minorHAnsi"/>
          <w:sz w:val="24"/>
          <w:szCs w:val="24"/>
        </w:rPr>
        <w:t xml:space="preserve">r 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u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nt h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h sc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C4433E">
        <w:rPr>
          <w:rFonts w:asciiTheme="minorHAnsi" w:hAnsiTheme="minorHAnsi" w:cstheme="minorHAnsi"/>
          <w:sz w:val="24"/>
          <w:szCs w:val="24"/>
        </w:rPr>
        <w:t>ool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nd not past s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hools such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a</w:t>
      </w:r>
      <w:r w:rsidRPr="00C4433E">
        <w:rPr>
          <w:rFonts w:asciiTheme="minorHAnsi" w:hAnsiTheme="minorHAnsi" w:cstheme="minorHAnsi"/>
          <w:sz w:val="24"/>
          <w:szCs w:val="24"/>
        </w:rPr>
        <w:t>s m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ddle or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lem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nta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. You do not 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ve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to put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in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f</w:t>
      </w:r>
      <w:r w:rsidRPr="00C4433E">
        <w:rPr>
          <w:rFonts w:asciiTheme="minorHAnsi" w:hAnsiTheme="minorHAnsi" w:cstheme="minorHAnsi"/>
          <w:sz w:val="24"/>
          <w:szCs w:val="24"/>
        </w:rPr>
        <w:t>ull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me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nd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d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d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C4433E">
        <w:rPr>
          <w:rFonts w:asciiTheme="minorHAnsi" w:hAnsiTheme="minorHAnsi" w:cstheme="minorHAnsi"/>
          <w:sz w:val="24"/>
          <w:szCs w:val="24"/>
        </w:rPr>
        <w:t>s of the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sch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>ol.</w:t>
      </w:r>
    </w:p>
    <w:p w14:paraId="06E5CF33" w14:textId="77777777" w:rsidR="00B12620" w:rsidRPr="00C4433E" w:rsidRDefault="00F47780">
      <w:pPr>
        <w:ind w:left="10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z w:val="24"/>
          <w:szCs w:val="24"/>
        </w:rPr>
        <w:t>The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me of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h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sch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>ol,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nd st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is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C4433E">
        <w:rPr>
          <w:rFonts w:asciiTheme="minorHAnsi" w:hAnsiTheme="minorHAnsi" w:cstheme="minorHAnsi"/>
          <w:sz w:val="24"/>
          <w:szCs w:val="24"/>
        </w:rPr>
        <w:t>u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C4433E">
        <w:rPr>
          <w:rFonts w:asciiTheme="minorHAnsi" w:hAnsiTheme="minorHAnsi" w:cstheme="minorHAnsi"/>
          <w:sz w:val="24"/>
          <w:szCs w:val="24"/>
        </w:rPr>
        <w:t>fi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ien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.</w:t>
      </w:r>
    </w:p>
    <w:p w14:paraId="394A8C6D" w14:textId="77777777" w:rsidR="00B12620" w:rsidRPr="00C4433E" w:rsidRDefault="00F47780">
      <w:pPr>
        <w:ind w:left="10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z w:val="24"/>
          <w:szCs w:val="24"/>
        </w:rPr>
        <w:t>Make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sure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 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st he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hono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w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rds th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>u m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ve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ece</w:t>
      </w:r>
      <w:r w:rsidRPr="00C4433E">
        <w:rPr>
          <w:rFonts w:asciiTheme="minorHAnsi" w:hAnsiTheme="minorHAnsi" w:cstheme="minorHAnsi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v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d.</w:t>
      </w:r>
    </w:p>
    <w:p w14:paraId="7BFA1493" w14:textId="77777777" w:rsidR="00B12620" w:rsidRPr="00C4433E" w:rsidRDefault="00B12620">
      <w:pPr>
        <w:spacing w:before="17" w:line="260" w:lineRule="exact"/>
        <w:rPr>
          <w:rFonts w:asciiTheme="minorHAnsi" w:hAnsiTheme="minorHAnsi" w:cstheme="minorHAnsi"/>
          <w:sz w:val="26"/>
          <w:szCs w:val="26"/>
        </w:rPr>
      </w:pPr>
    </w:p>
    <w:p w14:paraId="43F44995" w14:textId="77777777" w:rsidR="00B12620" w:rsidRPr="00C4433E" w:rsidRDefault="00F47780">
      <w:pPr>
        <w:ind w:left="10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S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e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le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c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t</w:t>
      </w:r>
      <w:r w:rsidRPr="00C4433E">
        <w:rPr>
          <w:rFonts w:asciiTheme="minorHAnsi" w:hAnsiTheme="minorHAnsi" w:cstheme="minorHAnsi"/>
          <w:b/>
          <w:spacing w:val="-2"/>
          <w:sz w:val="24"/>
          <w:szCs w:val="24"/>
          <w:u w:color="000000"/>
        </w:rPr>
        <w:t>e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d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Cours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e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s</w:t>
      </w:r>
      <w:r w:rsidRPr="00C4433E">
        <w:rPr>
          <w:rFonts w:asciiTheme="minorHAnsi" w:hAnsiTheme="minorHAnsi" w:cstheme="minorHAnsi"/>
          <w:sz w:val="24"/>
          <w:szCs w:val="24"/>
        </w:rPr>
        <w:t>:</w:t>
      </w:r>
    </w:p>
    <w:p w14:paraId="0DB7AE7A" w14:textId="77777777" w:rsidR="00B12620" w:rsidRPr="00C4433E" w:rsidRDefault="00B12620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5AAD2D86" w14:textId="77777777" w:rsidR="00B12620" w:rsidRPr="00C4433E" w:rsidRDefault="00F47780">
      <w:pPr>
        <w:ind w:left="100" w:right="159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z w:val="24"/>
          <w:szCs w:val="24"/>
        </w:rPr>
        <w:t xml:space="preserve">This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 xml:space="preserve">s an 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for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a</w:t>
      </w:r>
      <w:r w:rsidRPr="00C4433E">
        <w:rPr>
          <w:rFonts w:asciiTheme="minorHAnsi" w:hAnsiTheme="minorHAnsi" w:cstheme="minorHAnsi"/>
          <w:sz w:val="24"/>
          <w:szCs w:val="24"/>
        </w:rPr>
        <w:t>ddi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on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l school in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C4433E">
        <w:rPr>
          <w:rFonts w:asciiTheme="minorHAnsi" w:hAnsiTheme="minorHAnsi" w:cstheme="minorHAnsi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 xml:space="preserve">mation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f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re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king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>r h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ve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k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n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v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s that m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late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in a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w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o the job op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nin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. All e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m</w:t>
      </w:r>
      <w:r w:rsidRPr="00C4433E">
        <w:rPr>
          <w:rFonts w:asciiTheme="minorHAnsi" w:hAnsiTheme="minorHAnsi" w:cstheme="minorHAnsi"/>
          <w:sz w:val="24"/>
          <w:szCs w:val="24"/>
        </w:rPr>
        <w:t>pl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rs kn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 xml:space="preserve">w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bout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quir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d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u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ri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ulum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but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do 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 xml:space="preserve">ot know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bout sp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C4433E">
        <w:rPr>
          <w:rFonts w:asciiTheme="minorHAnsi" w:hAnsiTheme="minorHAnsi" w:cstheme="minorHAnsi"/>
          <w:sz w:val="24"/>
          <w:szCs w:val="24"/>
        </w:rPr>
        <w:t xml:space="preserve">ial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>u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 m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v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tak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n.</w:t>
      </w:r>
    </w:p>
    <w:p w14:paraId="40B85827" w14:textId="77777777" w:rsidR="00B12620" w:rsidRPr="00C4433E" w:rsidRDefault="00F47780">
      <w:pPr>
        <w:ind w:left="10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C4433E">
        <w:rPr>
          <w:rFonts w:asciiTheme="minorHAnsi" w:hAnsiTheme="minorHAnsi" w:cstheme="minorHAnsi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C4433E">
        <w:rPr>
          <w:rFonts w:asciiTheme="minorHAnsi" w:hAnsiTheme="minorHAnsi" w:cstheme="minorHAnsi"/>
          <w:sz w:val="24"/>
          <w:szCs w:val="24"/>
        </w:rPr>
        <w:t>p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 xml:space="preserve">st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me of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c</w:t>
      </w:r>
      <w:r w:rsidRPr="00C4433E">
        <w:rPr>
          <w:rFonts w:asciiTheme="minorHAnsi" w:hAnsiTheme="minorHAnsi" w:cstheme="minorHAnsi"/>
          <w:sz w:val="24"/>
          <w:szCs w:val="24"/>
        </w:rPr>
        <w:t>ourse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nd the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r in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 xml:space="preserve">hool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 xml:space="preserve">ou took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ours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.</w:t>
      </w:r>
    </w:p>
    <w:p w14:paraId="7B1AAE46" w14:textId="77777777" w:rsidR="00B12620" w:rsidRPr="00C4433E" w:rsidRDefault="00F47780">
      <w:pPr>
        <w:ind w:left="100"/>
        <w:rPr>
          <w:rFonts w:asciiTheme="minorHAnsi" w:hAnsiTheme="minorHAnsi" w:cstheme="minorHAnsi"/>
          <w:sz w:val="24"/>
          <w:szCs w:val="24"/>
        </w:rPr>
        <w:sectPr w:rsidR="00B12620" w:rsidRPr="00C4433E">
          <w:pgSz w:w="12240" w:h="15840"/>
          <w:pgMar w:top="1360" w:right="1720" w:bottom="280" w:left="1700" w:header="720" w:footer="720" w:gutter="0"/>
          <w:cols w:space="720"/>
        </w:sectPr>
      </w:pPr>
      <w:r w:rsidRPr="00C4433E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p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p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d, the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m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b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qu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st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 xml:space="preserve">ons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sked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a</w:t>
      </w:r>
      <w:r w:rsidRPr="00C4433E">
        <w:rPr>
          <w:rFonts w:asciiTheme="minorHAnsi" w:hAnsiTheme="minorHAnsi" w:cstheme="minorHAnsi"/>
          <w:sz w:val="24"/>
          <w:szCs w:val="24"/>
        </w:rPr>
        <w:t xml:space="preserve">bout 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se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c</w:t>
      </w:r>
      <w:r w:rsidRPr="00C4433E">
        <w:rPr>
          <w:rFonts w:asciiTheme="minorHAnsi" w:hAnsiTheme="minorHAnsi" w:cstheme="minorHAnsi"/>
          <w:sz w:val="24"/>
          <w:szCs w:val="24"/>
        </w:rPr>
        <w:t>our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s duri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>g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our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in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rvi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w.</w:t>
      </w:r>
    </w:p>
    <w:p w14:paraId="499CB907" w14:textId="77777777" w:rsidR="00B12620" w:rsidRPr="00C4433E" w:rsidRDefault="00F47780">
      <w:pPr>
        <w:spacing w:before="72"/>
        <w:ind w:left="10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lastRenderedPageBreak/>
        <w:t>A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c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tiviti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e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s</w:t>
      </w:r>
      <w:r w:rsidRPr="00C4433E">
        <w:rPr>
          <w:rFonts w:asciiTheme="minorHAnsi" w:hAnsiTheme="minorHAnsi" w:cstheme="minorHAnsi"/>
          <w:sz w:val="24"/>
          <w:szCs w:val="24"/>
        </w:rPr>
        <w:t>:</w:t>
      </w:r>
    </w:p>
    <w:p w14:paraId="1C73164A" w14:textId="77777777" w:rsidR="00B12620" w:rsidRPr="00C4433E" w:rsidRDefault="00B12620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062AD912" w14:textId="77777777" w:rsidR="00B12620" w:rsidRPr="00C4433E" w:rsidRDefault="00F47780">
      <w:pPr>
        <w:ind w:left="100" w:right="157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z w:val="24"/>
          <w:szCs w:val="24"/>
        </w:rPr>
        <w:t>This 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on wi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l cov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 a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sch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>ol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lubs or t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ea</w:t>
      </w:r>
      <w:r w:rsidRPr="00C4433E">
        <w:rPr>
          <w:rFonts w:asciiTheme="minorHAnsi" w:hAnsiTheme="minorHAnsi" w:cstheme="minorHAnsi"/>
          <w:sz w:val="24"/>
          <w:szCs w:val="24"/>
        </w:rPr>
        <w:t>ms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that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 m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ve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b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on du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ing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h 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hool. The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b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st w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to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w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these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down is to b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C4433E">
        <w:rPr>
          <w:rFonts w:asciiTheme="minorHAnsi" w:hAnsiTheme="minorHAnsi" w:cstheme="minorHAnsi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t po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nt, s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te the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r and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bbr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viate the hi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h sc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C4433E">
        <w:rPr>
          <w:rFonts w:asciiTheme="minorHAnsi" w:hAnsiTheme="minorHAnsi" w:cstheme="minorHAnsi"/>
          <w:sz w:val="24"/>
          <w:szCs w:val="24"/>
        </w:rPr>
        <w:t>ool. An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mp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of this would be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:</w:t>
      </w:r>
      <w:r w:rsidRPr="00C4433E">
        <w:rPr>
          <w:rFonts w:asciiTheme="minorHAnsi" w:hAnsiTheme="minorHAnsi" w:cstheme="minorHAnsi"/>
          <w:sz w:val="24"/>
          <w:szCs w:val="24"/>
        </w:rPr>
        <w:t>-</w:t>
      </w:r>
    </w:p>
    <w:p w14:paraId="34D64641" w14:textId="77777777" w:rsidR="00B12620" w:rsidRPr="00C4433E" w:rsidRDefault="00F47780">
      <w:pPr>
        <w:ind w:left="46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z w:val="24"/>
          <w:szCs w:val="24"/>
        </w:rPr>
        <w:t xml:space="preserve">   </w:t>
      </w:r>
      <w:r w:rsidRPr="00C4433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Mock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ri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l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lub (2011)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S</w:t>
      </w:r>
      <w:r w:rsidRPr="00C4433E">
        <w:rPr>
          <w:rFonts w:asciiTheme="minorHAnsi" w:hAnsiTheme="minorHAnsi" w:cstheme="minorHAnsi"/>
          <w:sz w:val="24"/>
          <w:szCs w:val="24"/>
        </w:rPr>
        <w:t>K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HS</w:t>
      </w:r>
    </w:p>
    <w:p w14:paraId="1B5206BB" w14:textId="77777777" w:rsidR="00B12620" w:rsidRPr="00C4433E" w:rsidRDefault="00F47780">
      <w:pPr>
        <w:ind w:left="46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z w:val="24"/>
          <w:szCs w:val="24"/>
        </w:rPr>
        <w:t xml:space="preserve">   </w:t>
      </w:r>
      <w:r w:rsidRPr="00C4433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D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ra</w:t>
      </w:r>
      <w:r w:rsidRPr="00C4433E">
        <w:rPr>
          <w:rFonts w:asciiTheme="minorHAnsi" w:hAnsiTheme="minorHAnsi" w:cstheme="minorHAnsi"/>
          <w:sz w:val="24"/>
          <w:szCs w:val="24"/>
        </w:rPr>
        <w:t>ma Club (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2</w:t>
      </w:r>
      <w:r w:rsidRPr="00C4433E">
        <w:rPr>
          <w:rFonts w:asciiTheme="minorHAnsi" w:hAnsiTheme="minorHAnsi" w:cstheme="minorHAnsi"/>
          <w:sz w:val="24"/>
          <w:szCs w:val="24"/>
        </w:rPr>
        <w:t>0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1</w:t>
      </w:r>
      <w:r w:rsidRPr="00C4433E">
        <w:rPr>
          <w:rFonts w:asciiTheme="minorHAnsi" w:hAnsiTheme="minorHAnsi" w:cstheme="minorHAnsi"/>
          <w:sz w:val="24"/>
          <w:szCs w:val="24"/>
        </w:rPr>
        <w:t>2)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C4433E">
        <w:rPr>
          <w:rFonts w:asciiTheme="minorHAnsi" w:hAnsiTheme="minorHAnsi" w:cstheme="minorHAnsi"/>
          <w:sz w:val="24"/>
          <w:szCs w:val="24"/>
        </w:rPr>
        <w:t>K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HS</w:t>
      </w:r>
    </w:p>
    <w:p w14:paraId="34D8E29D" w14:textId="77777777" w:rsidR="00B12620" w:rsidRPr="00C4433E" w:rsidRDefault="00B12620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7F7A8117" w14:textId="77777777" w:rsidR="00B12620" w:rsidRPr="00C4433E" w:rsidRDefault="00F47780">
      <w:pPr>
        <w:ind w:left="10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Vol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un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t</w:t>
      </w:r>
      <w:r w:rsidRPr="00C4433E">
        <w:rPr>
          <w:rFonts w:asciiTheme="minorHAnsi" w:hAnsiTheme="minorHAnsi" w:cstheme="minorHAnsi"/>
          <w:b/>
          <w:spacing w:val="-2"/>
          <w:sz w:val="24"/>
          <w:szCs w:val="24"/>
          <w:u w:color="000000"/>
        </w:rPr>
        <w:t>e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e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r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Wo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r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k</w:t>
      </w:r>
      <w:r w:rsidRPr="00C4433E">
        <w:rPr>
          <w:rFonts w:asciiTheme="minorHAnsi" w:hAnsiTheme="minorHAnsi" w:cstheme="minorHAnsi"/>
          <w:sz w:val="24"/>
          <w:szCs w:val="24"/>
        </w:rPr>
        <w:t>:</w:t>
      </w:r>
    </w:p>
    <w:p w14:paraId="19B74A51" w14:textId="77777777" w:rsidR="00B12620" w:rsidRPr="00C4433E" w:rsidRDefault="00B12620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27AABBC0" w14:textId="77777777" w:rsidR="00B12620" w:rsidRPr="00C4433E" w:rsidRDefault="00F47780">
      <w:pPr>
        <w:ind w:left="100" w:right="168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rsp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ve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Empl</w:t>
      </w:r>
      <w:r w:rsidRPr="00C4433E">
        <w:rPr>
          <w:rFonts w:asciiTheme="minorHAnsi" w:hAnsiTheme="minorHAnsi" w:cstheme="minorHAnsi"/>
          <w:spacing w:val="5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rs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lw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 xml:space="preserve">s look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 xml:space="preserve">his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on to 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if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 xml:space="preserve">ou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“</w:t>
      </w:r>
      <w:r w:rsidRPr="00C4433E">
        <w:rPr>
          <w:rFonts w:asciiTheme="minorHAnsi" w:hAnsiTheme="minorHAnsi" w:cstheme="minorHAnsi"/>
          <w:sz w:val="24"/>
          <w:szCs w:val="24"/>
        </w:rPr>
        <w:t>w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ound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d” p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rson.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lso v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w this se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on to 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if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wil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, if hir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d, 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o that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C4433E">
        <w:rPr>
          <w:rFonts w:asciiTheme="minorHAnsi" w:hAnsiTheme="minorHAnsi" w:cstheme="minorHAnsi"/>
          <w:sz w:val="24"/>
          <w:szCs w:val="24"/>
        </w:rPr>
        <w:t>tra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step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C4433E">
        <w:rPr>
          <w:rFonts w:asciiTheme="minorHAnsi" w:hAnsiTheme="minorHAnsi" w:cstheme="minorHAnsi"/>
          <w:sz w:val="24"/>
          <w:szCs w:val="24"/>
        </w:rPr>
        <w:t>or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their busin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ss or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ompa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. N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ne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mes out of t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n, a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p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son who volunt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ee</w:t>
      </w:r>
      <w:r w:rsidRPr="00C4433E">
        <w:rPr>
          <w:rFonts w:asciiTheme="minorHAnsi" w:hAnsiTheme="minorHAnsi" w:cstheme="minorHAnsi"/>
          <w:sz w:val="24"/>
          <w:szCs w:val="24"/>
        </w:rPr>
        <w:t>rs is mo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k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to 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b</w:t>
      </w:r>
      <w:r w:rsidRPr="00C4433E">
        <w:rPr>
          <w:rFonts w:asciiTheme="minorHAnsi" w:hAnsiTheme="minorHAnsi" w:cstheme="minorHAnsi"/>
          <w:sz w:val="24"/>
          <w:szCs w:val="24"/>
        </w:rPr>
        <w:t>e a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b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r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>rk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 th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n o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who do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s not 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v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up some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of th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ir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 xml:space="preserve">me.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matter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how trivi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l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 xml:space="preserve">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s, w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it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down</w:t>
      </w:r>
      <w:r w:rsidRPr="00C4433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in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 xml:space="preserve">his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on.</w:t>
      </w:r>
    </w:p>
    <w:p w14:paraId="5BF182AD" w14:textId="77777777" w:rsidR="00B12620" w:rsidRPr="00C4433E" w:rsidRDefault="00B12620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5B2EFD17" w14:textId="77777777" w:rsidR="00B12620" w:rsidRPr="00C4433E" w:rsidRDefault="00F47780">
      <w:pPr>
        <w:ind w:left="10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Job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H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i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sto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r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:</w:t>
      </w:r>
    </w:p>
    <w:p w14:paraId="34B037D1" w14:textId="77777777" w:rsidR="00B12620" w:rsidRPr="00C4433E" w:rsidRDefault="00B12620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675A2C4F" w14:textId="77777777" w:rsidR="00B12620" w:rsidRPr="00C4433E" w:rsidRDefault="00F47780">
      <w:pPr>
        <w:ind w:left="100" w:right="8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z w:val="24"/>
          <w:szCs w:val="24"/>
        </w:rPr>
        <w:t>This 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on is si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C4433E">
        <w:rPr>
          <w:rFonts w:asciiTheme="minorHAnsi" w:hAnsiTheme="minorHAnsi" w:cstheme="minorHAnsi"/>
          <w:sz w:val="24"/>
          <w:szCs w:val="24"/>
        </w:rPr>
        <w:t xml:space="preserve">ple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nd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on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 xml:space="preserve">ise.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 do not h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ve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to 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ive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C4433E">
        <w:rPr>
          <w:rFonts w:asciiTheme="minorHAnsi" w:hAnsiTheme="minorHAnsi" w:cstheme="minorHAnsi"/>
          <w:sz w:val="24"/>
          <w:szCs w:val="24"/>
        </w:rPr>
        <w:t>r pos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on or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dut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s for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job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 p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viou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sl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p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fo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med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if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 xml:space="preserve">ou do 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>ot f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ee</w:t>
      </w:r>
      <w:r w:rsidRPr="00C4433E">
        <w:rPr>
          <w:rFonts w:asciiTheme="minorHAnsi" w:hAnsiTheme="minorHAnsi" w:cstheme="minorHAnsi"/>
          <w:sz w:val="24"/>
          <w:szCs w:val="24"/>
        </w:rPr>
        <w:t xml:space="preserve">l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w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re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m</w:t>
      </w:r>
      <w:r w:rsidRPr="00C4433E">
        <w:rPr>
          <w:rFonts w:asciiTheme="minorHAnsi" w:hAnsiTheme="minorHAnsi" w:cstheme="minorHAnsi"/>
          <w:sz w:val="24"/>
          <w:szCs w:val="24"/>
        </w:rPr>
        <w:t>port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nt but sometimes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mp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rs li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k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to see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the </w:t>
      </w:r>
      <w:r w:rsidRPr="00C4433E">
        <w:rPr>
          <w:rFonts w:asciiTheme="minorHAnsi" w:hAnsiTheme="minorHAnsi" w:cstheme="minorHAnsi"/>
          <w:spacing w:val="5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pe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 xml:space="preserve">f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C4433E">
        <w:rPr>
          <w:rFonts w:asciiTheme="minorHAnsi" w:hAnsiTheme="minorHAnsi" w:cstheme="minorHAnsi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k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that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 p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C4433E">
        <w:rPr>
          <w:rFonts w:asciiTheme="minorHAnsi" w:hAnsiTheme="minorHAnsi" w:cstheme="minorHAnsi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me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d</w:t>
      </w:r>
      <w:r w:rsidRPr="00C4433E">
        <w:rPr>
          <w:rFonts w:asciiTheme="minorHAnsi" w:hAnsiTheme="minorHAnsi" w:cstheme="minorHAnsi"/>
          <w:sz w:val="24"/>
          <w:szCs w:val="24"/>
        </w:rPr>
        <w:t>.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You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do not have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to 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ive the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mp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rs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C4433E">
        <w:rPr>
          <w:rFonts w:asciiTheme="minorHAnsi" w:hAnsiTheme="minorHAnsi" w:cstheme="minorHAnsi"/>
          <w:sz w:val="24"/>
          <w:szCs w:val="24"/>
        </w:rPr>
        <w:t>ull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me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nd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d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d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ss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just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use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the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C4433E">
        <w:rPr>
          <w:rFonts w:asciiTheme="minorHAnsi" w:hAnsiTheme="minorHAnsi" w:cstheme="minorHAnsi"/>
          <w:sz w:val="24"/>
          <w:szCs w:val="24"/>
        </w:rPr>
        <w:t>ol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owing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f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>rm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:</w:t>
      </w:r>
      <w:r w:rsidRPr="00C4433E">
        <w:rPr>
          <w:rFonts w:asciiTheme="minorHAnsi" w:hAnsiTheme="minorHAnsi" w:cstheme="minorHAnsi"/>
          <w:sz w:val="24"/>
          <w:szCs w:val="24"/>
        </w:rPr>
        <w:t>-</w:t>
      </w:r>
    </w:p>
    <w:p w14:paraId="0962B54F" w14:textId="77777777" w:rsidR="00B12620" w:rsidRPr="00C4433E" w:rsidRDefault="00B12620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2AD24CAD" w14:textId="77777777" w:rsidR="00B12620" w:rsidRPr="00C4433E" w:rsidRDefault="00F47780">
      <w:pPr>
        <w:ind w:left="100" w:right="6218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b/>
          <w:sz w:val="24"/>
          <w:szCs w:val="24"/>
        </w:rPr>
        <w:t>J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>nn</w:t>
      </w:r>
      <w:r w:rsidRPr="00C4433E">
        <w:rPr>
          <w:rFonts w:asciiTheme="minorHAnsi" w:hAnsiTheme="minorHAnsi" w:cstheme="minorHAnsi"/>
          <w:b/>
          <w:sz w:val="24"/>
          <w:szCs w:val="24"/>
        </w:rPr>
        <w:t>y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</w:rPr>
        <w:t>’</w:t>
      </w:r>
      <w:r w:rsidRPr="00C4433E">
        <w:rPr>
          <w:rFonts w:asciiTheme="minorHAnsi" w:hAnsiTheme="minorHAnsi" w:cstheme="minorHAnsi"/>
          <w:b/>
          <w:sz w:val="24"/>
          <w:szCs w:val="24"/>
        </w:rPr>
        <w:t xml:space="preserve">s 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>B</w:t>
      </w:r>
      <w:r w:rsidRPr="00C4433E">
        <w:rPr>
          <w:rFonts w:asciiTheme="minorHAnsi" w:hAnsiTheme="minorHAnsi" w:cstheme="minorHAnsi"/>
          <w:b/>
          <w:sz w:val="24"/>
          <w:szCs w:val="24"/>
        </w:rPr>
        <w:t>o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>u</w:t>
      </w:r>
      <w:r w:rsidRPr="00C4433E">
        <w:rPr>
          <w:rFonts w:asciiTheme="minorHAnsi" w:hAnsiTheme="minorHAnsi" w:cstheme="minorHAnsi"/>
          <w:b/>
          <w:sz w:val="24"/>
          <w:szCs w:val="24"/>
        </w:rPr>
        <w:t>tiq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</w:rPr>
        <w:t>u</w:t>
      </w:r>
      <w:r w:rsidRPr="00C4433E">
        <w:rPr>
          <w:rFonts w:asciiTheme="minorHAnsi" w:hAnsiTheme="minorHAnsi" w:cstheme="minorHAnsi"/>
          <w:b/>
          <w:sz w:val="24"/>
          <w:szCs w:val="24"/>
        </w:rPr>
        <w:t xml:space="preserve">e </w:t>
      </w:r>
      <w:r w:rsidRPr="00C4433E">
        <w:rPr>
          <w:rFonts w:asciiTheme="minorHAnsi" w:hAnsiTheme="minorHAnsi" w:cstheme="minorHAnsi"/>
          <w:sz w:val="24"/>
          <w:szCs w:val="24"/>
        </w:rPr>
        <w:t>(201</w:t>
      </w:r>
      <w:r w:rsidRPr="00C4433E">
        <w:rPr>
          <w:rFonts w:asciiTheme="minorHAnsi" w:hAnsiTheme="minorHAnsi" w:cstheme="minorHAnsi"/>
          <w:spacing w:val="-3"/>
          <w:sz w:val="24"/>
          <w:szCs w:val="24"/>
        </w:rPr>
        <w:t>1</w:t>
      </w:r>
      <w:r w:rsidRPr="00C4433E">
        <w:rPr>
          <w:rFonts w:asciiTheme="minorHAnsi" w:hAnsiTheme="minorHAnsi" w:cstheme="minorHAnsi"/>
          <w:sz w:val="24"/>
          <w:szCs w:val="24"/>
        </w:rPr>
        <w:t>) C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d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rhu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st, NY</w:t>
      </w:r>
    </w:p>
    <w:p w14:paraId="60D44C6E" w14:textId="77777777" w:rsidR="00B12620" w:rsidRPr="00C4433E" w:rsidRDefault="00F47780">
      <w:pPr>
        <w:ind w:left="10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z w:val="24"/>
          <w:szCs w:val="24"/>
        </w:rPr>
        <w:t>(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ip -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put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e</w:t>
      </w:r>
      <w:r w:rsidRPr="00C4433E">
        <w:rPr>
          <w:rFonts w:asciiTheme="minorHAnsi" w:hAnsiTheme="minorHAnsi" w:cstheme="minorHAnsi"/>
          <w:sz w:val="24"/>
          <w:szCs w:val="24"/>
        </w:rPr>
        <w:t>mp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’</w:t>
      </w:r>
      <w:r w:rsidRPr="00C4433E">
        <w:rPr>
          <w:rFonts w:asciiTheme="minorHAnsi" w:hAnsiTheme="minorHAnsi" w:cstheme="minorHAnsi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me in bold,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t wi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 xml:space="preserve">l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>k b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r)</w:t>
      </w:r>
    </w:p>
    <w:p w14:paraId="4B851205" w14:textId="77777777" w:rsidR="00B12620" w:rsidRPr="00C4433E" w:rsidRDefault="00B12620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4B111F89" w14:textId="77777777" w:rsidR="00B12620" w:rsidRPr="00C4433E" w:rsidRDefault="00F47780">
      <w:pPr>
        <w:ind w:left="10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Sk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i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l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l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s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,</w:t>
      </w:r>
      <w:r w:rsidRPr="00C4433E">
        <w:rPr>
          <w:rFonts w:asciiTheme="minorHAnsi" w:hAnsiTheme="minorHAnsi" w:cstheme="minorHAnsi"/>
          <w:b/>
          <w:spacing w:val="-2"/>
          <w:sz w:val="24"/>
          <w:szCs w:val="24"/>
          <w:u w:color="000000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La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n</w:t>
      </w:r>
      <w:r w:rsidRPr="00C4433E">
        <w:rPr>
          <w:rFonts w:asciiTheme="minorHAnsi" w:hAnsiTheme="minorHAnsi" w:cstheme="minorHAnsi"/>
          <w:b/>
          <w:spacing w:val="-2"/>
          <w:sz w:val="24"/>
          <w:szCs w:val="24"/>
          <w:u w:color="000000"/>
        </w:rPr>
        <w:t>g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u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ag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e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s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 xml:space="preserve"> 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a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n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d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 xml:space="preserve"> </w:t>
      </w:r>
      <w:r w:rsidRPr="00C4433E">
        <w:rPr>
          <w:rFonts w:asciiTheme="minorHAnsi" w:hAnsiTheme="minorHAnsi" w:cstheme="minorHAnsi"/>
          <w:b/>
          <w:spacing w:val="-2"/>
          <w:sz w:val="24"/>
          <w:szCs w:val="24"/>
          <w:u w:color="000000"/>
        </w:rPr>
        <w:t>I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n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t</w:t>
      </w:r>
      <w:r w:rsidRPr="00C4433E">
        <w:rPr>
          <w:rFonts w:asciiTheme="minorHAnsi" w:hAnsiTheme="minorHAnsi" w:cstheme="minorHAnsi"/>
          <w:b/>
          <w:spacing w:val="-2"/>
          <w:sz w:val="24"/>
          <w:szCs w:val="24"/>
          <w:u w:color="000000"/>
        </w:rPr>
        <w:t>e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re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st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s</w:t>
      </w:r>
      <w:r w:rsidRPr="00C4433E">
        <w:rPr>
          <w:rFonts w:asciiTheme="minorHAnsi" w:hAnsiTheme="minorHAnsi" w:cstheme="minorHAnsi"/>
          <w:sz w:val="24"/>
          <w:szCs w:val="24"/>
        </w:rPr>
        <w:t>:</w:t>
      </w:r>
    </w:p>
    <w:p w14:paraId="6AF39CD0" w14:textId="77777777" w:rsidR="00B12620" w:rsidRPr="00C4433E" w:rsidRDefault="00B12620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1ED3D3CC" w14:textId="77777777" w:rsidR="00B12620" w:rsidRPr="00C4433E" w:rsidRDefault="00F47780">
      <w:pPr>
        <w:ind w:left="100" w:right="68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re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 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 xml:space="preserve">st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tems such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s fo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re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n la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s sp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>k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n, including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those 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 xml:space="preserve">nt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n sc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C4433E">
        <w:rPr>
          <w:rFonts w:asciiTheme="minorHAnsi" w:hAnsiTheme="minorHAnsi" w:cstheme="minorHAnsi"/>
          <w:sz w:val="24"/>
          <w:szCs w:val="24"/>
        </w:rPr>
        <w:t>ool and the l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v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l attain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d.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f</w:t>
      </w:r>
      <w:r w:rsidRPr="00C4433E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ve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done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5"/>
          <w:sz w:val="24"/>
          <w:szCs w:val="24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sci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re</w:t>
      </w:r>
      <w:r w:rsidRPr="00C4433E">
        <w:rPr>
          <w:rFonts w:asciiTheme="minorHAnsi" w:hAnsiTheme="minorHAnsi" w:cstheme="minorHAnsi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ea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 xml:space="preserve">h 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ms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 xml:space="preserve">his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s the 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on to</w:t>
      </w:r>
    </w:p>
    <w:p w14:paraId="3F70F2E1" w14:textId="77777777" w:rsidR="00B12620" w:rsidRPr="00C4433E" w:rsidRDefault="00F47780">
      <w:pPr>
        <w:ind w:left="100" w:right="387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 xml:space="preserve">st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m.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6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f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 xml:space="preserve">ou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re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m</w:t>
      </w:r>
      <w:r w:rsidRPr="00C4433E">
        <w:rPr>
          <w:rFonts w:asciiTheme="minorHAnsi" w:hAnsiTheme="minorHAnsi" w:cstheme="minorHAnsi"/>
          <w:sz w:val="24"/>
          <w:szCs w:val="24"/>
        </w:rPr>
        <w:t>puter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te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ra</w:t>
      </w:r>
      <w:r w:rsidRPr="00C4433E">
        <w:rPr>
          <w:rFonts w:asciiTheme="minorHAnsi" w:hAnsiTheme="minorHAnsi" w:cstheme="minorHAnsi"/>
          <w:sz w:val="24"/>
          <w:szCs w:val="24"/>
        </w:rPr>
        <w:t xml:space="preserve">te,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C4433E">
        <w:rPr>
          <w:rFonts w:asciiTheme="minorHAnsi" w:hAnsiTheme="minorHAnsi" w:cstheme="minorHAnsi"/>
          <w:sz w:val="24"/>
          <w:szCs w:val="24"/>
        </w:rPr>
        <w:t>ial</w:t>
      </w:r>
      <w:r w:rsidRPr="00C4433E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 xml:space="preserve">n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W</w:t>
      </w:r>
      <w:r w:rsidRPr="00C4433E">
        <w:rPr>
          <w:rFonts w:asciiTheme="minorHAnsi" w:hAnsiTheme="minorHAnsi" w:cstheme="minorHAnsi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 xml:space="preserve">d,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C4433E">
        <w:rPr>
          <w:rFonts w:asciiTheme="minorHAnsi" w:hAnsiTheme="minorHAnsi" w:cstheme="minorHAnsi"/>
          <w:sz w:val="24"/>
          <w:szCs w:val="24"/>
        </w:rPr>
        <w:t>ow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rPoint, Ex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C4433E">
        <w:rPr>
          <w:rFonts w:asciiTheme="minorHAnsi" w:hAnsiTheme="minorHAnsi" w:cstheme="minorHAnsi"/>
          <w:sz w:val="24"/>
          <w:szCs w:val="24"/>
        </w:rPr>
        <w:t xml:space="preserve">l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ist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them 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.</w:t>
      </w:r>
    </w:p>
    <w:p w14:paraId="6B227D4C" w14:textId="77777777" w:rsidR="00B12620" w:rsidRPr="00C4433E" w:rsidRDefault="00B12620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252DCB77" w14:textId="77777777" w:rsidR="00B12620" w:rsidRPr="00C4433E" w:rsidRDefault="00F47780">
      <w:pPr>
        <w:ind w:left="10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R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e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f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ere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n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ce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s availa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b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le u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p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on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 xml:space="preserve"> 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re</w:t>
      </w:r>
      <w:r w:rsidRPr="00C4433E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qu</w:t>
      </w:r>
      <w:r w:rsidRPr="00C4433E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e</w:t>
      </w:r>
      <w:r w:rsidRPr="00C4433E">
        <w:rPr>
          <w:rFonts w:asciiTheme="minorHAnsi" w:hAnsiTheme="minorHAnsi" w:cstheme="minorHAnsi"/>
          <w:b/>
          <w:sz w:val="24"/>
          <w:szCs w:val="24"/>
          <w:u w:color="000000"/>
        </w:rPr>
        <w:t>s</w:t>
      </w:r>
      <w:r w:rsidRPr="00C4433E">
        <w:rPr>
          <w:rFonts w:asciiTheme="minorHAnsi" w:hAnsiTheme="minorHAnsi" w:cstheme="minorHAnsi"/>
          <w:b/>
          <w:spacing w:val="2"/>
          <w:sz w:val="24"/>
          <w:szCs w:val="24"/>
          <w:u w:color="000000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:</w:t>
      </w:r>
    </w:p>
    <w:p w14:paraId="68E35BA3" w14:textId="77777777" w:rsidR="00B12620" w:rsidRPr="00C4433E" w:rsidRDefault="00B12620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753F5A06" w14:textId="77777777" w:rsidR="00B12620" w:rsidRPr="00C4433E" w:rsidRDefault="00F47780">
      <w:pPr>
        <w:ind w:left="100"/>
        <w:rPr>
          <w:rFonts w:asciiTheme="minorHAnsi" w:hAnsiTheme="minorHAnsi" w:cstheme="minorHAnsi"/>
          <w:sz w:val="24"/>
          <w:szCs w:val="24"/>
        </w:rPr>
      </w:pPr>
      <w:r w:rsidRPr="00C4433E">
        <w:rPr>
          <w:rFonts w:asciiTheme="minorHAnsi" w:hAnsiTheme="minorHAnsi" w:cstheme="minorHAnsi"/>
          <w:sz w:val="24"/>
          <w:szCs w:val="24"/>
        </w:rPr>
        <w:t>Th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re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is no n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d to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 xml:space="preserve">lude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f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C4433E">
        <w:rPr>
          <w:rFonts w:asciiTheme="minorHAnsi" w:hAnsiTheme="minorHAnsi" w:cstheme="minorHAnsi"/>
          <w:sz w:val="24"/>
          <w:szCs w:val="24"/>
        </w:rPr>
        <w:t>s on</w:t>
      </w:r>
      <w:r w:rsidRPr="00C4433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our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C4433E">
        <w:rPr>
          <w:rFonts w:asciiTheme="minorHAnsi" w:hAnsiTheme="minorHAnsi" w:cstheme="minorHAnsi"/>
          <w:sz w:val="24"/>
          <w:szCs w:val="24"/>
        </w:rPr>
        <w:t>u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m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,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6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ns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ea</w:t>
      </w:r>
      <w:r w:rsidRPr="00C4433E">
        <w:rPr>
          <w:rFonts w:asciiTheme="minorHAnsi" w:hAnsiTheme="minorHAnsi" w:cstheme="minorHAnsi"/>
          <w:sz w:val="24"/>
          <w:szCs w:val="24"/>
        </w:rPr>
        <w:t>d, ma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k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up a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p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ist</w:t>
      </w:r>
    </w:p>
    <w:p w14:paraId="1A6D81E8" w14:textId="77777777" w:rsidR="00B12620" w:rsidRPr="00C4433E" w:rsidRDefault="00F47780">
      <w:pPr>
        <w:ind w:left="100" w:right="105"/>
        <w:rPr>
          <w:rFonts w:asciiTheme="minorHAnsi" w:hAnsiTheme="minorHAnsi" w:cstheme="minorHAnsi"/>
          <w:sz w:val="24"/>
          <w:szCs w:val="24"/>
        </w:rPr>
        <w:sectPr w:rsidR="00B12620" w:rsidRPr="00C4433E">
          <w:pgSz w:w="12240" w:h="15840"/>
          <w:pgMar w:top="1360" w:right="1700" w:bottom="280" w:left="1700" w:header="720" w:footer="720" w:gutter="0"/>
          <w:cols w:space="720"/>
        </w:sectPr>
      </w:pPr>
      <w:r w:rsidRPr="00C4433E">
        <w:rPr>
          <w:rFonts w:asciiTheme="minorHAnsi" w:hAnsiTheme="minorHAnsi" w:cstheme="minorHAnsi"/>
          <w:sz w:val="24"/>
          <w:szCs w:val="24"/>
        </w:rPr>
        <w:t>of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f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s to 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ive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mp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 up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>n his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/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 xml:space="preserve">r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re</w:t>
      </w:r>
      <w:r w:rsidRPr="00C4433E">
        <w:rPr>
          <w:rFonts w:asciiTheme="minorHAnsi" w:hAnsiTheme="minorHAnsi" w:cstheme="minorHAnsi"/>
          <w:sz w:val="24"/>
          <w:szCs w:val="24"/>
        </w:rPr>
        <w:t>qu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st.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6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 xml:space="preserve">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s es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nt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l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t </w:t>
      </w:r>
      <w:r w:rsidRPr="00C4433E">
        <w:rPr>
          <w:rFonts w:asciiTheme="minorHAnsi" w:hAnsiTheme="minorHAnsi" w:cstheme="minorHAnsi"/>
          <w:spacing w:val="-4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C4433E">
        <w:rPr>
          <w:rFonts w:asciiTheme="minorHAnsi" w:hAnsiTheme="minorHAnsi" w:cstheme="minorHAnsi"/>
          <w:sz w:val="24"/>
          <w:szCs w:val="24"/>
        </w:rPr>
        <w:t xml:space="preserve">u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hoo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C4433E">
        <w:rPr>
          <w:rFonts w:asciiTheme="minorHAnsi" w:hAnsiTheme="minorHAnsi" w:cstheme="minorHAnsi"/>
          <w:sz w:val="24"/>
          <w:szCs w:val="24"/>
        </w:rPr>
        <w:t>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the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re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t people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to use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nd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make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sure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that th</w:t>
      </w:r>
      <w:r w:rsidRPr="00C4433E">
        <w:rPr>
          <w:rFonts w:asciiTheme="minorHAnsi" w:hAnsiTheme="minorHAnsi" w:cstheme="minorHAnsi"/>
          <w:spacing w:val="4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re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f</w:t>
      </w:r>
      <w:r w:rsidRPr="00C4433E">
        <w:rPr>
          <w:rFonts w:asciiTheme="minorHAnsi" w:hAnsiTheme="minorHAnsi" w:cstheme="minorHAnsi"/>
          <w:sz w:val="24"/>
          <w:szCs w:val="24"/>
        </w:rPr>
        <w:t>ul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w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re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that</w:t>
      </w:r>
      <w:r w:rsidRPr="00C4433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ou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re 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ving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 xml:space="preserve">out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ir 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me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nd numbe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.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A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n</w:t>
      </w:r>
      <w:r w:rsidRPr="00C4433E">
        <w:rPr>
          <w:rFonts w:asciiTheme="minorHAnsi" w:hAnsiTheme="minorHAnsi" w:cstheme="minorHAnsi"/>
          <w:sz w:val="24"/>
          <w:szCs w:val="24"/>
        </w:rPr>
        <w:t>, make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sure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he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ont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 xml:space="preserve">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n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C4433E">
        <w:rPr>
          <w:rFonts w:asciiTheme="minorHAnsi" w:hAnsiTheme="minorHAnsi" w:cstheme="minorHAnsi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 xml:space="preserve">mation </w:t>
      </w:r>
      <w:r w:rsidRPr="00C4433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C4433E">
        <w:rPr>
          <w:rFonts w:asciiTheme="minorHAnsi" w:hAnsiTheme="minorHAnsi" w:cstheme="minorHAnsi"/>
          <w:sz w:val="24"/>
          <w:szCs w:val="24"/>
        </w:rPr>
        <w:t>i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v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n for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C4433E">
        <w:rPr>
          <w:rFonts w:asciiTheme="minorHAnsi" w:hAnsiTheme="minorHAnsi" w:cstheme="minorHAnsi"/>
          <w:sz w:val="24"/>
          <w:szCs w:val="24"/>
        </w:rPr>
        <w:t>his pe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 xml:space="preserve">son is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o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C4433E">
        <w:rPr>
          <w:rFonts w:asciiTheme="minorHAnsi" w:hAnsiTheme="minorHAnsi" w:cstheme="minorHAnsi"/>
          <w:sz w:val="24"/>
          <w:szCs w:val="24"/>
        </w:rPr>
        <w:t>re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t and th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 xml:space="preserve">t 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C4433E">
        <w:rPr>
          <w:rFonts w:asciiTheme="minorHAnsi" w:hAnsiTheme="minorHAnsi" w:cstheme="minorHAnsi"/>
          <w:sz w:val="24"/>
          <w:szCs w:val="24"/>
        </w:rPr>
        <w:t>f c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d,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th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y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z w:val="24"/>
          <w:szCs w:val="24"/>
        </w:rPr>
        <w:t>will</w:t>
      </w:r>
      <w:r w:rsidRPr="00C443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C4433E">
        <w:rPr>
          <w:rFonts w:asciiTheme="minorHAnsi" w:hAnsiTheme="minorHAnsi" w:cstheme="minorHAnsi"/>
          <w:sz w:val="24"/>
          <w:szCs w:val="24"/>
        </w:rPr>
        <w:t>ns</w:t>
      </w:r>
      <w:r w:rsidRPr="00C4433E">
        <w:rPr>
          <w:rFonts w:asciiTheme="minorHAnsi" w:hAnsiTheme="minorHAnsi" w:cstheme="minorHAnsi"/>
          <w:spacing w:val="2"/>
          <w:sz w:val="24"/>
          <w:szCs w:val="24"/>
        </w:rPr>
        <w:t>w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C4433E">
        <w:rPr>
          <w:rFonts w:asciiTheme="minorHAnsi" w:hAnsiTheme="minorHAnsi" w:cstheme="minorHAnsi"/>
          <w:sz w:val="24"/>
          <w:szCs w:val="24"/>
        </w:rPr>
        <w:t>r qui</w:t>
      </w:r>
      <w:r w:rsidRPr="00C4433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C4433E">
        <w:rPr>
          <w:rFonts w:asciiTheme="minorHAnsi" w:hAnsiTheme="minorHAnsi" w:cstheme="minorHAnsi"/>
          <w:sz w:val="24"/>
          <w:szCs w:val="24"/>
        </w:rPr>
        <w:t>k</w:t>
      </w:r>
      <w:r w:rsidRPr="00C4433E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C4433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C4433E">
        <w:rPr>
          <w:rFonts w:asciiTheme="minorHAnsi" w:hAnsiTheme="minorHAnsi" w:cstheme="minorHAnsi"/>
          <w:sz w:val="24"/>
          <w:szCs w:val="24"/>
        </w:rPr>
        <w:t>.</w:t>
      </w:r>
    </w:p>
    <w:p w14:paraId="761D6025" w14:textId="77777777" w:rsidR="00B12620" w:rsidRPr="00C4433E" w:rsidRDefault="00B1262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FFE547D" w14:textId="77777777" w:rsidR="00B12620" w:rsidRPr="00C4433E" w:rsidRDefault="00F47780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b/>
          <w:spacing w:val="1"/>
        </w:rPr>
        <w:t>O</w:t>
      </w:r>
      <w:r w:rsidRPr="00C4433E">
        <w:rPr>
          <w:rFonts w:asciiTheme="minorHAnsi" w:hAnsiTheme="minorHAnsi" w:cstheme="minorHAnsi"/>
          <w:b/>
        </w:rPr>
        <w:t>bj</w:t>
      </w:r>
      <w:r w:rsidRPr="00C4433E">
        <w:rPr>
          <w:rFonts w:asciiTheme="minorHAnsi" w:hAnsiTheme="minorHAnsi" w:cstheme="minorHAnsi"/>
          <w:b/>
          <w:spacing w:val="1"/>
        </w:rPr>
        <w:t>e</w:t>
      </w:r>
      <w:r w:rsidRPr="00C4433E">
        <w:rPr>
          <w:rFonts w:asciiTheme="minorHAnsi" w:hAnsiTheme="minorHAnsi" w:cstheme="minorHAnsi"/>
          <w:b/>
        </w:rPr>
        <w:t>c</w:t>
      </w:r>
      <w:r w:rsidRPr="00C4433E">
        <w:rPr>
          <w:rFonts w:asciiTheme="minorHAnsi" w:hAnsiTheme="minorHAnsi" w:cstheme="minorHAnsi"/>
          <w:b/>
          <w:spacing w:val="1"/>
        </w:rPr>
        <w:t>t</w:t>
      </w:r>
      <w:r w:rsidRPr="00C4433E">
        <w:rPr>
          <w:rFonts w:asciiTheme="minorHAnsi" w:hAnsiTheme="minorHAnsi" w:cstheme="minorHAnsi"/>
          <w:b/>
        </w:rPr>
        <w:t>i</w:t>
      </w:r>
      <w:r w:rsidRPr="00C4433E">
        <w:rPr>
          <w:rFonts w:asciiTheme="minorHAnsi" w:hAnsiTheme="minorHAnsi" w:cstheme="minorHAnsi"/>
          <w:b/>
          <w:spacing w:val="1"/>
        </w:rPr>
        <w:t>ve</w:t>
      </w:r>
      <w:r w:rsidRPr="00C4433E">
        <w:rPr>
          <w:rFonts w:asciiTheme="minorHAnsi" w:hAnsiTheme="minorHAnsi" w:cstheme="minorHAnsi"/>
          <w:b/>
          <w:sz w:val="22"/>
          <w:szCs w:val="22"/>
        </w:rPr>
        <w:t>:</w:t>
      </w:r>
    </w:p>
    <w:p w14:paraId="3AFC32BA" w14:textId="77777777" w:rsidR="00B12620" w:rsidRPr="00C4433E" w:rsidRDefault="00F47780">
      <w:pPr>
        <w:spacing w:line="240" w:lineRule="exact"/>
        <w:ind w:left="100" w:right="657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 xml:space="preserve">o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4433E">
        <w:rPr>
          <w:rFonts w:asciiTheme="minorHAnsi" w:hAnsiTheme="minorHAnsi" w:cstheme="minorHAnsi"/>
          <w:sz w:val="22"/>
          <w:szCs w:val="22"/>
        </w:rPr>
        <w:t>b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 xml:space="preserve">n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4433E">
        <w:rPr>
          <w:rFonts w:asciiTheme="minorHAnsi" w:hAnsiTheme="minorHAnsi" w:cstheme="minorHAnsi"/>
          <w:sz w:val="22"/>
          <w:szCs w:val="22"/>
        </w:rPr>
        <w:t>no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ed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4433E">
        <w:rPr>
          <w:rFonts w:asciiTheme="minorHAnsi" w:hAnsiTheme="minorHAnsi" w:cstheme="minorHAnsi"/>
          <w:sz w:val="22"/>
          <w:szCs w:val="22"/>
        </w:rPr>
        <w:t xml:space="preserve">e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4433E">
        <w:rPr>
          <w:rFonts w:asciiTheme="minorHAnsi" w:hAnsiTheme="minorHAnsi" w:cstheme="minorHAnsi"/>
          <w:sz w:val="22"/>
          <w:szCs w:val="22"/>
        </w:rPr>
        <w:t>f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da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4433E">
        <w:rPr>
          <w:rFonts w:asciiTheme="minorHAnsi" w:hAnsiTheme="minorHAnsi" w:cstheme="minorHAnsi"/>
          <w:sz w:val="22"/>
          <w:szCs w:val="22"/>
        </w:rPr>
        <w:t>day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k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of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a bu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4433E">
        <w:rPr>
          <w:rFonts w:asciiTheme="minorHAnsi" w:hAnsiTheme="minorHAnsi" w:cstheme="minorHAnsi"/>
          <w:sz w:val="22"/>
          <w:szCs w:val="22"/>
        </w:rPr>
        <w:t>u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z w:val="22"/>
          <w:szCs w:val="22"/>
        </w:rPr>
        <w:t>h a pa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C4433E">
        <w:rPr>
          <w:rFonts w:asciiTheme="minorHAnsi" w:hAnsiTheme="minorHAnsi" w:cstheme="minorHAnsi"/>
          <w:sz w:val="22"/>
          <w:szCs w:val="22"/>
        </w:rPr>
        <w:t>ob,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su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 xml:space="preserve">er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p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an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C4433E">
        <w:rPr>
          <w:rFonts w:asciiTheme="minorHAnsi" w:hAnsiTheme="minorHAnsi" w:cstheme="minorHAnsi"/>
          <w:sz w:val="22"/>
          <w:szCs w:val="22"/>
        </w:rPr>
        <w:t>or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C4433E">
        <w:rPr>
          <w:rFonts w:asciiTheme="minorHAnsi" w:hAnsiTheme="minorHAnsi" w:cstheme="minorHAnsi"/>
          <w:sz w:val="22"/>
          <w:szCs w:val="22"/>
        </w:rPr>
        <w:t>ob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sh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4433E">
        <w:rPr>
          <w:rFonts w:asciiTheme="minorHAnsi" w:hAnsiTheme="minorHAnsi" w:cstheme="minorHAnsi"/>
          <w:sz w:val="22"/>
          <w:szCs w:val="22"/>
        </w:rPr>
        <w:t>d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ng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expe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en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</w:p>
    <w:p w14:paraId="7832D1F3" w14:textId="77777777" w:rsidR="00B12620" w:rsidRPr="00C4433E" w:rsidRDefault="00B12620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50AD42F3" w14:textId="77777777" w:rsidR="00B12620" w:rsidRPr="00C4433E" w:rsidRDefault="00F47780">
      <w:pPr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b/>
          <w:spacing w:val="-1"/>
        </w:rPr>
        <w:t>E</w:t>
      </w:r>
      <w:r w:rsidRPr="00C4433E">
        <w:rPr>
          <w:rFonts w:asciiTheme="minorHAnsi" w:hAnsiTheme="minorHAnsi" w:cstheme="minorHAnsi"/>
          <w:b/>
        </w:rPr>
        <w:t>d</w:t>
      </w:r>
      <w:r w:rsidRPr="00C4433E">
        <w:rPr>
          <w:rFonts w:asciiTheme="minorHAnsi" w:hAnsiTheme="minorHAnsi" w:cstheme="minorHAnsi"/>
          <w:b/>
          <w:spacing w:val="-1"/>
        </w:rPr>
        <w:t>u</w:t>
      </w:r>
      <w:r w:rsidRPr="00C4433E">
        <w:rPr>
          <w:rFonts w:asciiTheme="minorHAnsi" w:hAnsiTheme="minorHAnsi" w:cstheme="minorHAnsi"/>
          <w:b/>
        </w:rPr>
        <w:t>c</w:t>
      </w:r>
      <w:r w:rsidRPr="00C4433E">
        <w:rPr>
          <w:rFonts w:asciiTheme="minorHAnsi" w:hAnsiTheme="minorHAnsi" w:cstheme="minorHAnsi"/>
          <w:b/>
          <w:spacing w:val="1"/>
        </w:rPr>
        <w:t>at</w:t>
      </w:r>
      <w:r w:rsidRPr="00C4433E">
        <w:rPr>
          <w:rFonts w:asciiTheme="minorHAnsi" w:hAnsiTheme="minorHAnsi" w:cstheme="minorHAnsi"/>
          <w:b/>
        </w:rPr>
        <w:t>i</w:t>
      </w:r>
      <w:r w:rsidRPr="00C4433E">
        <w:rPr>
          <w:rFonts w:asciiTheme="minorHAnsi" w:hAnsiTheme="minorHAnsi" w:cstheme="minorHAnsi"/>
          <w:b/>
          <w:spacing w:val="1"/>
        </w:rPr>
        <w:t>o</w:t>
      </w:r>
      <w:r w:rsidRPr="00C4433E">
        <w:rPr>
          <w:rFonts w:asciiTheme="minorHAnsi" w:hAnsiTheme="minorHAnsi" w:cstheme="minorHAnsi"/>
          <w:b/>
        </w:rPr>
        <w:t>n</w:t>
      </w:r>
      <w:r w:rsidRPr="00C4433E">
        <w:rPr>
          <w:rFonts w:asciiTheme="minorHAnsi" w:hAnsiTheme="minorHAnsi" w:cstheme="minorHAnsi"/>
          <w:b/>
          <w:sz w:val="22"/>
          <w:szCs w:val="22"/>
        </w:rPr>
        <w:t>:</w:t>
      </w:r>
    </w:p>
    <w:p w14:paraId="21EE3EDE" w14:textId="77777777" w:rsidR="00B12620" w:rsidRPr="00C4433E" w:rsidRDefault="00B12620">
      <w:pPr>
        <w:spacing w:before="9" w:line="240" w:lineRule="exact"/>
        <w:rPr>
          <w:rFonts w:asciiTheme="minorHAnsi" w:hAnsiTheme="minorHAnsi" w:cstheme="minorHAnsi"/>
          <w:sz w:val="24"/>
          <w:szCs w:val="24"/>
        </w:rPr>
      </w:pPr>
    </w:p>
    <w:p w14:paraId="4BEE9547" w14:textId="77777777" w:rsidR="00B12620" w:rsidRPr="00C4433E" w:rsidRDefault="00F47780">
      <w:pPr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>St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4433E">
        <w:rPr>
          <w:rFonts w:asciiTheme="minorHAnsi" w:hAnsiTheme="minorHAnsi" w:cstheme="minorHAnsi"/>
          <w:sz w:val="22"/>
          <w:szCs w:val="22"/>
        </w:rPr>
        <w:t xml:space="preserve">.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aham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z w:val="22"/>
          <w:szCs w:val="22"/>
        </w:rPr>
        <w:t>h School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4433E">
        <w:rPr>
          <w:rFonts w:asciiTheme="minorHAnsi" w:hAnsiTheme="minorHAnsi" w:cstheme="minorHAnsi"/>
          <w:sz w:val="22"/>
          <w:szCs w:val="22"/>
        </w:rPr>
        <w:t>or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s, He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4433E">
        <w:rPr>
          <w:rFonts w:asciiTheme="minorHAnsi" w:hAnsiTheme="minorHAnsi" w:cstheme="minorHAnsi"/>
          <w:sz w:val="22"/>
          <w:szCs w:val="22"/>
        </w:rPr>
        <w:t>ay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Pa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4433E">
        <w:rPr>
          <w:rFonts w:asciiTheme="minorHAnsi" w:hAnsiTheme="minorHAnsi" w:cstheme="minorHAnsi"/>
          <w:sz w:val="22"/>
          <w:szCs w:val="22"/>
        </w:rPr>
        <w:t xml:space="preserve">,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</w:p>
    <w:p w14:paraId="1AE19B56" w14:textId="77777777" w:rsidR="00B12620" w:rsidRPr="00C4433E" w:rsidRDefault="00B12620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5C110436" w14:textId="77777777" w:rsidR="00B12620" w:rsidRPr="00C4433E" w:rsidRDefault="00F47780">
      <w:pPr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i/>
          <w:spacing w:val="1"/>
        </w:rPr>
        <w:t>S</w:t>
      </w:r>
      <w:r w:rsidRPr="00C4433E">
        <w:rPr>
          <w:rFonts w:asciiTheme="minorHAnsi" w:hAnsiTheme="minorHAnsi" w:cstheme="minorHAnsi"/>
          <w:i/>
        </w:rPr>
        <w:t>ele</w:t>
      </w:r>
      <w:r w:rsidRPr="00C4433E">
        <w:rPr>
          <w:rFonts w:asciiTheme="minorHAnsi" w:hAnsiTheme="minorHAnsi" w:cstheme="minorHAnsi"/>
          <w:i/>
          <w:spacing w:val="1"/>
        </w:rPr>
        <w:t>c</w:t>
      </w:r>
      <w:r w:rsidRPr="00C4433E">
        <w:rPr>
          <w:rFonts w:asciiTheme="minorHAnsi" w:hAnsiTheme="minorHAnsi" w:cstheme="minorHAnsi"/>
          <w:i/>
        </w:rPr>
        <w:t>ted</w:t>
      </w:r>
      <w:r w:rsidRPr="00C4433E">
        <w:rPr>
          <w:rFonts w:asciiTheme="minorHAnsi" w:hAnsiTheme="minorHAnsi" w:cstheme="minorHAnsi"/>
          <w:i/>
          <w:spacing w:val="-6"/>
        </w:rPr>
        <w:t xml:space="preserve"> </w:t>
      </w:r>
      <w:r w:rsidRPr="00C4433E">
        <w:rPr>
          <w:rFonts w:asciiTheme="minorHAnsi" w:hAnsiTheme="minorHAnsi" w:cstheme="minorHAnsi"/>
          <w:i/>
          <w:spacing w:val="-1"/>
        </w:rPr>
        <w:t>C</w:t>
      </w:r>
      <w:r w:rsidRPr="00C4433E">
        <w:rPr>
          <w:rFonts w:asciiTheme="minorHAnsi" w:hAnsiTheme="minorHAnsi" w:cstheme="minorHAnsi"/>
          <w:i/>
          <w:spacing w:val="1"/>
        </w:rPr>
        <w:t>ou</w:t>
      </w:r>
      <w:r w:rsidRPr="00C4433E">
        <w:rPr>
          <w:rFonts w:asciiTheme="minorHAnsi" w:hAnsiTheme="minorHAnsi" w:cstheme="minorHAnsi"/>
          <w:i/>
          <w:spacing w:val="-1"/>
        </w:rPr>
        <w:t>rs</w:t>
      </w:r>
      <w:r w:rsidRPr="00C4433E">
        <w:rPr>
          <w:rFonts w:asciiTheme="minorHAnsi" w:hAnsiTheme="minorHAnsi" w:cstheme="minorHAnsi"/>
          <w:i/>
        </w:rPr>
        <w:t>e</w:t>
      </w:r>
      <w:r w:rsidRPr="00C4433E">
        <w:rPr>
          <w:rFonts w:asciiTheme="minorHAnsi" w:hAnsiTheme="minorHAnsi" w:cstheme="minorHAnsi"/>
          <w:i/>
          <w:spacing w:val="1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:</w:t>
      </w:r>
    </w:p>
    <w:p w14:paraId="13DB80E2" w14:textId="77777777" w:rsidR="00B12620" w:rsidRPr="00C4433E" w:rsidRDefault="00F4778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>Ear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4433E">
        <w:rPr>
          <w:rFonts w:asciiTheme="minorHAnsi" w:hAnsiTheme="minorHAnsi" w:cstheme="minorHAnsi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dhood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op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ent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4433E">
        <w:rPr>
          <w:rFonts w:asciiTheme="minorHAnsi" w:hAnsiTheme="minorHAnsi" w:cstheme="minorHAnsi"/>
          <w:sz w:val="22"/>
          <w:szCs w:val="22"/>
        </w:rPr>
        <w:t>200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C4433E">
        <w:rPr>
          <w:rFonts w:asciiTheme="minorHAnsi" w:hAnsiTheme="minorHAnsi" w:cstheme="minorHAnsi"/>
          <w:sz w:val="22"/>
          <w:szCs w:val="22"/>
        </w:rPr>
        <w:t>)</w:t>
      </w:r>
      <w:r w:rsidRPr="00C443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– F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an Ye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ar</w:t>
      </w:r>
    </w:p>
    <w:p w14:paraId="66EC1BD7" w14:textId="77777777" w:rsidR="00B12620" w:rsidRPr="00C4433E" w:rsidRDefault="00F4778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ban Ed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C4433E">
        <w:rPr>
          <w:rFonts w:asciiTheme="minorHAnsi" w:hAnsiTheme="minorHAnsi" w:cstheme="minorHAnsi"/>
          <w:sz w:val="22"/>
          <w:szCs w:val="22"/>
        </w:rPr>
        <w:t>ca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on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4433E">
        <w:rPr>
          <w:rFonts w:asciiTheme="minorHAnsi" w:hAnsiTheme="minorHAnsi" w:cstheme="minorHAnsi"/>
          <w:sz w:val="22"/>
          <w:szCs w:val="22"/>
        </w:rPr>
        <w:t>20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C4433E">
        <w:rPr>
          <w:rFonts w:asciiTheme="minorHAnsi" w:hAnsiTheme="minorHAnsi" w:cstheme="minorHAnsi"/>
          <w:sz w:val="22"/>
          <w:szCs w:val="22"/>
        </w:rPr>
        <w:t>9)</w:t>
      </w:r>
      <w:r w:rsidRPr="00C443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–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Sopho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e Year</w:t>
      </w:r>
    </w:p>
    <w:p w14:paraId="0AF4FAB9" w14:textId="77777777" w:rsidR="00B12620" w:rsidRPr="00C4433E" w:rsidRDefault="00F4778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ban Ed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C4433E">
        <w:rPr>
          <w:rFonts w:asciiTheme="minorHAnsi" w:hAnsiTheme="minorHAnsi" w:cstheme="minorHAnsi"/>
          <w:sz w:val="22"/>
          <w:szCs w:val="22"/>
        </w:rPr>
        <w:t>ca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on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– Ps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4433E">
        <w:rPr>
          <w:rFonts w:asciiTheme="minorHAnsi" w:hAnsiTheme="minorHAnsi" w:cstheme="minorHAnsi"/>
          <w:sz w:val="22"/>
          <w:szCs w:val="22"/>
        </w:rPr>
        <w:t>cho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ogy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4433E">
        <w:rPr>
          <w:rFonts w:asciiTheme="minorHAnsi" w:hAnsiTheme="minorHAnsi" w:cstheme="minorHAnsi"/>
          <w:sz w:val="22"/>
          <w:szCs w:val="22"/>
        </w:rPr>
        <w:t>201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4433E">
        <w:rPr>
          <w:rFonts w:asciiTheme="minorHAnsi" w:hAnsiTheme="minorHAnsi" w:cstheme="minorHAnsi"/>
          <w:sz w:val="22"/>
          <w:szCs w:val="22"/>
        </w:rPr>
        <w:t>2011)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–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C4433E">
        <w:rPr>
          <w:rFonts w:asciiTheme="minorHAnsi" w:hAnsiTheme="minorHAnsi" w:cstheme="minorHAnsi"/>
          <w:sz w:val="22"/>
          <w:szCs w:val="22"/>
        </w:rPr>
        <w:t>u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or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4433E">
        <w:rPr>
          <w:rFonts w:asciiTheme="minorHAnsi" w:hAnsiTheme="minorHAnsi" w:cstheme="minorHAnsi"/>
          <w:sz w:val="22"/>
          <w:szCs w:val="22"/>
        </w:rPr>
        <w:t>ear</w:t>
      </w:r>
    </w:p>
    <w:p w14:paraId="73434918" w14:textId="77777777" w:rsidR="00B12620" w:rsidRPr="00C4433E" w:rsidRDefault="00F4778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ban Ed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C4433E">
        <w:rPr>
          <w:rFonts w:asciiTheme="minorHAnsi" w:hAnsiTheme="minorHAnsi" w:cstheme="minorHAnsi"/>
          <w:sz w:val="22"/>
          <w:szCs w:val="22"/>
        </w:rPr>
        <w:t>ca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on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 xml:space="preserve">– 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ns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C4433E">
        <w:rPr>
          <w:rFonts w:asciiTheme="minorHAnsi" w:hAnsiTheme="minorHAnsi" w:cstheme="minorHAnsi"/>
          <w:sz w:val="22"/>
          <w:szCs w:val="22"/>
        </w:rPr>
        <w:t>u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onal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sh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 xml:space="preserve">p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4433E">
        <w:rPr>
          <w:rFonts w:asciiTheme="minorHAnsi" w:hAnsiTheme="minorHAnsi" w:cstheme="minorHAnsi"/>
          <w:sz w:val="22"/>
          <w:szCs w:val="22"/>
        </w:rPr>
        <w:t>2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C4433E">
        <w:rPr>
          <w:rFonts w:asciiTheme="minorHAnsi" w:hAnsiTheme="minorHAnsi" w:cstheme="minorHAnsi"/>
          <w:sz w:val="22"/>
          <w:szCs w:val="22"/>
        </w:rPr>
        <w:t>12)</w:t>
      </w:r>
      <w:r w:rsidRPr="00C443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–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or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C4433E">
        <w:rPr>
          <w:rFonts w:asciiTheme="minorHAnsi" w:hAnsiTheme="minorHAnsi" w:cstheme="minorHAnsi"/>
          <w:sz w:val="22"/>
          <w:szCs w:val="22"/>
        </w:rPr>
        <w:t>ear</w:t>
      </w:r>
    </w:p>
    <w:p w14:paraId="77581F44" w14:textId="77777777" w:rsidR="00B12620" w:rsidRPr="00C4433E" w:rsidRDefault="00F4778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4433E">
        <w:rPr>
          <w:rFonts w:asciiTheme="minorHAnsi" w:hAnsiTheme="minorHAnsi" w:cstheme="minorHAnsi"/>
          <w:sz w:val="22"/>
          <w:szCs w:val="22"/>
        </w:rPr>
        <w:t>ance 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 xml:space="preserve">d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El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z w:val="22"/>
          <w:szCs w:val="22"/>
        </w:rPr>
        <w:t>c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4433E">
        <w:rPr>
          <w:rFonts w:asciiTheme="minorHAnsi" w:hAnsiTheme="minorHAnsi" w:cstheme="minorHAnsi"/>
          <w:sz w:val="22"/>
          <w:szCs w:val="22"/>
        </w:rPr>
        <w:t>es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C4433E">
        <w:rPr>
          <w:rFonts w:asciiTheme="minorHAnsi" w:hAnsiTheme="minorHAnsi" w:cstheme="minorHAnsi"/>
          <w:sz w:val="22"/>
          <w:szCs w:val="22"/>
        </w:rPr>
        <w:t>00</w:t>
      </w:r>
      <w:r w:rsidRPr="00C4433E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4433E">
        <w:rPr>
          <w:rFonts w:asciiTheme="minorHAnsi" w:hAnsiTheme="minorHAnsi" w:cstheme="minorHAnsi"/>
          <w:sz w:val="22"/>
          <w:szCs w:val="22"/>
        </w:rPr>
        <w:t>2012)</w:t>
      </w:r>
    </w:p>
    <w:p w14:paraId="0AB47628" w14:textId="77777777" w:rsidR="00B12620" w:rsidRPr="00C4433E" w:rsidRDefault="00B12620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48259926" w14:textId="77777777" w:rsidR="00B12620" w:rsidRPr="00C4433E" w:rsidRDefault="00F47780">
      <w:pPr>
        <w:ind w:left="100"/>
        <w:rPr>
          <w:rFonts w:asciiTheme="minorHAnsi" w:hAnsiTheme="minorHAnsi" w:cstheme="minorHAnsi"/>
        </w:rPr>
      </w:pPr>
      <w:r w:rsidRPr="00C4433E">
        <w:rPr>
          <w:rFonts w:asciiTheme="minorHAnsi" w:hAnsiTheme="minorHAnsi" w:cstheme="minorHAnsi"/>
          <w:b/>
        </w:rPr>
        <w:t>Ac</w:t>
      </w:r>
      <w:r w:rsidRPr="00C4433E">
        <w:rPr>
          <w:rFonts w:asciiTheme="minorHAnsi" w:hAnsiTheme="minorHAnsi" w:cstheme="minorHAnsi"/>
          <w:b/>
          <w:spacing w:val="1"/>
        </w:rPr>
        <w:t>t</w:t>
      </w:r>
      <w:r w:rsidRPr="00C4433E">
        <w:rPr>
          <w:rFonts w:asciiTheme="minorHAnsi" w:hAnsiTheme="minorHAnsi" w:cstheme="minorHAnsi"/>
          <w:b/>
        </w:rPr>
        <w:t>i</w:t>
      </w:r>
      <w:r w:rsidRPr="00C4433E">
        <w:rPr>
          <w:rFonts w:asciiTheme="minorHAnsi" w:hAnsiTheme="minorHAnsi" w:cstheme="minorHAnsi"/>
          <w:b/>
          <w:spacing w:val="1"/>
        </w:rPr>
        <w:t>v</w:t>
      </w:r>
      <w:r w:rsidRPr="00C4433E">
        <w:rPr>
          <w:rFonts w:asciiTheme="minorHAnsi" w:hAnsiTheme="minorHAnsi" w:cstheme="minorHAnsi"/>
          <w:b/>
        </w:rPr>
        <w:t>ities:</w:t>
      </w:r>
    </w:p>
    <w:p w14:paraId="65711E9E" w14:textId="77777777" w:rsidR="00B12620" w:rsidRPr="00C4433E" w:rsidRDefault="00B12620">
      <w:pPr>
        <w:spacing w:before="8" w:line="240" w:lineRule="exact"/>
        <w:rPr>
          <w:rFonts w:asciiTheme="minorHAnsi" w:hAnsiTheme="minorHAnsi" w:cstheme="minorHAnsi"/>
          <w:sz w:val="24"/>
          <w:szCs w:val="24"/>
        </w:rPr>
      </w:pPr>
    </w:p>
    <w:p w14:paraId="3FB08F1B" w14:textId="77777777" w:rsidR="00B12620" w:rsidRPr="00C4433E" w:rsidRDefault="00F47780">
      <w:pPr>
        <w:ind w:left="46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 xml:space="preserve">   </w:t>
      </w:r>
      <w:r w:rsidRPr="00C443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Mod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4433E">
        <w:rPr>
          <w:rFonts w:asciiTheme="minorHAnsi" w:hAnsiTheme="minorHAnsi" w:cstheme="minorHAnsi"/>
          <w:sz w:val="22"/>
          <w:szCs w:val="22"/>
        </w:rPr>
        <w:t>on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s Club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4433E">
        <w:rPr>
          <w:rFonts w:asciiTheme="minorHAnsi" w:hAnsiTheme="minorHAnsi" w:cstheme="minorHAnsi"/>
          <w:sz w:val="22"/>
          <w:szCs w:val="22"/>
        </w:rPr>
        <w:t>20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4433E">
        <w:rPr>
          <w:rFonts w:asciiTheme="minorHAnsi" w:hAnsiTheme="minorHAnsi" w:cstheme="minorHAnsi"/>
          <w:sz w:val="22"/>
          <w:szCs w:val="22"/>
        </w:rPr>
        <w:t>2012)</w:t>
      </w:r>
    </w:p>
    <w:p w14:paraId="736ED460" w14:textId="77777777" w:rsidR="00B12620" w:rsidRPr="00C4433E" w:rsidRDefault="00F4778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 xml:space="preserve">   </w:t>
      </w:r>
      <w:r w:rsidRPr="00C443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 xml:space="preserve">a Club </w:t>
      </w:r>
      <w:r w:rsidRPr="00C4433E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C4433E">
        <w:rPr>
          <w:rFonts w:asciiTheme="minorHAnsi" w:hAnsiTheme="minorHAnsi" w:cstheme="minorHAnsi"/>
          <w:sz w:val="22"/>
          <w:szCs w:val="22"/>
        </w:rPr>
        <w:t>20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C4433E">
        <w:rPr>
          <w:rFonts w:asciiTheme="minorHAnsi" w:hAnsiTheme="minorHAnsi" w:cstheme="minorHAnsi"/>
          <w:sz w:val="22"/>
          <w:szCs w:val="22"/>
        </w:rPr>
        <w:t>0)</w:t>
      </w:r>
    </w:p>
    <w:p w14:paraId="7DD65158" w14:textId="77777777" w:rsidR="00B12620" w:rsidRPr="00C4433E" w:rsidRDefault="00F47780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 xml:space="preserve">   </w:t>
      </w:r>
      <w:r w:rsidRPr="00C443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Sc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ce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Cl</w:t>
      </w:r>
      <w:r w:rsidRPr="00C4433E">
        <w:rPr>
          <w:rFonts w:asciiTheme="minorHAnsi" w:hAnsiTheme="minorHAnsi" w:cstheme="minorHAnsi"/>
          <w:sz w:val="22"/>
          <w:szCs w:val="22"/>
        </w:rPr>
        <w:t xml:space="preserve">ub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C4433E">
        <w:rPr>
          <w:rFonts w:asciiTheme="minorHAnsi" w:hAnsiTheme="minorHAnsi" w:cstheme="minorHAnsi"/>
          <w:sz w:val="22"/>
          <w:szCs w:val="22"/>
        </w:rPr>
        <w:t>012)</w:t>
      </w:r>
    </w:p>
    <w:p w14:paraId="21FBA185" w14:textId="77777777" w:rsidR="00B12620" w:rsidRPr="00C4433E" w:rsidRDefault="00B12620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4D702B3B" w14:textId="77777777" w:rsidR="00B12620" w:rsidRPr="00C4433E" w:rsidRDefault="00F47780">
      <w:pPr>
        <w:ind w:left="100"/>
        <w:rPr>
          <w:rFonts w:asciiTheme="minorHAnsi" w:hAnsiTheme="minorHAnsi" w:cstheme="minorHAnsi"/>
        </w:rPr>
      </w:pPr>
      <w:r w:rsidRPr="00C4433E">
        <w:rPr>
          <w:rFonts w:asciiTheme="minorHAnsi" w:hAnsiTheme="minorHAnsi" w:cstheme="minorHAnsi"/>
          <w:b/>
        </w:rPr>
        <w:t>V</w:t>
      </w:r>
      <w:r w:rsidRPr="00C4433E">
        <w:rPr>
          <w:rFonts w:asciiTheme="minorHAnsi" w:hAnsiTheme="minorHAnsi" w:cstheme="minorHAnsi"/>
          <w:b/>
          <w:spacing w:val="1"/>
        </w:rPr>
        <w:t>o</w:t>
      </w:r>
      <w:r w:rsidRPr="00C4433E">
        <w:rPr>
          <w:rFonts w:asciiTheme="minorHAnsi" w:hAnsiTheme="minorHAnsi" w:cstheme="minorHAnsi"/>
          <w:b/>
        </w:rPr>
        <w:t>lu</w:t>
      </w:r>
      <w:r w:rsidRPr="00C4433E">
        <w:rPr>
          <w:rFonts w:asciiTheme="minorHAnsi" w:hAnsiTheme="minorHAnsi" w:cstheme="minorHAnsi"/>
          <w:b/>
          <w:spacing w:val="-1"/>
        </w:rPr>
        <w:t>n</w:t>
      </w:r>
      <w:r w:rsidRPr="00C4433E">
        <w:rPr>
          <w:rFonts w:asciiTheme="minorHAnsi" w:hAnsiTheme="minorHAnsi" w:cstheme="minorHAnsi"/>
          <w:b/>
          <w:spacing w:val="1"/>
        </w:rPr>
        <w:t>t</w:t>
      </w:r>
      <w:r w:rsidRPr="00C4433E">
        <w:rPr>
          <w:rFonts w:asciiTheme="minorHAnsi" w:hAnsiTheme="minorHAnsi" w:cstheme="minorHAnsi"/>
          <w:b/>
        </w:rPr>
        <w:t>e</w:t>
      </w:r>
      <w:r w:rsidRPr="00C4433E">
        <w:rPr>
          <w:rFonts w:asciiTheme="minorHAnsi" w:hAnsiTheme="minorHAnsi" w:cstheme="minorHAnsi"/>
          <w:b/>
          <w:spacing w:val="1"/>
        </w:rPr>
        <w:t>e</w:t>
      </w:r>
      <w:r w:rsidRPr="00C4433E">
        <w:rPr>
          <w:rFonts w:asciiTheme="minorHAnsi" w:hAnsiTheme="minorHAnsi" w:cstheme="minorHAnsi"/>
          <w:b/>
        </w:rPr>
        <w:t>r</w:t>
      </w:r>
      <w:r w:rsidRPr="00C4433E">
        <w:rPr>
          <w:rFonts w:asciiTheme="minorHAnsi" w:hAnsiTheme="minorHAnsi" w:cstheme="minorHAnsi"/>
          <w:b/>
          <w:spacing w:val="-8"/>
        </w:rPr>
        <w:t xml:space="preserve"> </w:t>
      </w:r>
      <w:r w:rsidRPr="00C4433E">
        <w:rPr>
          <w:rFonts w:asciiTheme="minorHAnsi" w:hAnsiTheme="minorHAnsi" w:cstheme="minorHAnsi"/>
          <w:b/>
        </w:rPr>
        <w:t>W</w:t>
      </w:r>
      <w:r w:rsidRPr="00C4433E">
        <w:rPr>
          <w:rFonts w:asciiTheme="minorHAnsi" w:hAnsiTheme="minorHAnsi" w:cstheme="minorHAnsi"/>
          <w:b/>
          <w:spacing w:val="1"/>
        </w:rPr>
        <w:t>o</w:t>
      </w:r>
      <w:r w:rsidRPr="00C4433E">
        <w:rPr>
          <w:rFonts w:asciiTheme="minorHAnsi" w:hAnsiTheme="minorHAnsi" w:cstheme="minorHAnsi"/>
          <w:b/>
          <w:spacing w:val="3"/>
        </w:rPr>
        <w:t>r</w:t>
      </w:r>
      <w:r w:rsidRPr="00C4433E">
        <w:rPr>
          <w:rFonts w:asciiTheme="minorHAnsi" w:hAnsiTheme="minorHAnsi" w:cstheme="minorHAnsi"/>
          <w:b/>
        </w:rPr>
        <w:t>k</w:t>
      </w:r>
      <w:r w:rsidRPr="00C4433E">
        <w:rPr>
          <w:rFonts w:asciiTheme="minorHAnsi" w:hAnsiTheme="minorHAnsi" w:cstheme="minorHAnsi"/>
          <w:b/>
          <w:spacing w:val="-8"/>
        </w:rPr>
        <w:t xml:space="preserve"> </w:t>
      </w:r>
      <w:r w:rsidRPr="00C4433E">
        <w:rPr>
          <w:rFonts w:asciiTheme="minorHAnsi" w:hAnsiTheme="minorHAnsi" w:cstheme="minorHAnsi"/>
          <w:b/>
          <w:spacing w:val="1"/>
        </w:rPr>
        <w:t>a</w:t>
      </w:r>
      <w:r w:rsidRPr="00C4433E">
        <w:rPr>
          <w:rFonts w:asciiTheme="minorHAnsi" w:hAnsiTheme="minorHAnsi" w:cstheme="minorHAnsi"/>
          <w:b/>
        </w:rPr>
        <w:t>nd</w:t>
      </w:r>
      <w:r w:rsidRPr="00C4433E">
        <w:rPr>
          <w:rFonts w:asciiTheme="minorHAnsi" w:hAnsiTheme="minorHAnsi" w:cstheme="minorHAnsi"/>
          <w:b/>
          <w:spacing w:val="-4"/>
        </w:rPr>
        <w:t xml:space="preserve"> </w:t>
      </w:r>
      <w:r w:rsidRPr="00C4433E">
        <w:rPr>
          <w:rFonts w:asciiTheme="minorHAnsi" w:hAnsiTheme="minorHAnsi" w:cstheme="minorHAnsi"/>
          <w:b/>
          <w:spacing w:val="1"/>
        </w:rPr>
        <w:t>Jo</w:t>
      </w:r>
      <w:r w:rsidRPr="00C4433E">
        <w:rPr>
          <w:rFonts w:asciiTheme="minorHAnsi" w:hAnsiTheme="minorHAnsi" w:cstheme="minorHAnsi"/>
          <w:b/>
        </w:rPr>
        <w:t>b</w:t>
      </w:r>
      <w:r w:rsidRPr="00C4433E">
        <w:rPr>
          <w:rFonts w:asciiTheme="minorHAnsi" w:hAnsiTheme="minorHAnsi" w:cstheme="minorHAnsi"/>
          <w:b/>
          <w:spacing w:val="-3"/>
        </w:rPr>
        <w:t xml:space="preserve"> </w:t>
      </w:r>
      <w:r w:rsidRPr="00C4433E">
        <w:rPr>
          <w:rFonts w:asciiTheme="minorHAnsi" w:hAnsiTheme="minorHAnsi" w:cstheme="minorHAnsi"/>
          <w:b/>
          <w:spacing w:val="1"/>
        </w:rPr>
        <w:t>H</w:t>
      </w:r>
      <w:r w:rsidRPr="00C4433E">
        <w:rPr>
          <w:rFonts w:asciiTheme="minorHAnsi" w:hAnsiTheme="minorHAnsi" w:cstheme="minorHAnsi"/>
          <w:b/>
        </w:rPr>
        <w:t>i</w:t>
      </w:r>
      <w:r w:rsidRPr="00C4433E">
        <w:rPr>
          <w:rFonts w:asciiTheme="minorHAnsi" w:hAnsiTheme="minorHAnsi" w:cstheme="minorHAnsi"/>
          <w:b/>
          <w:spacing w:val="-1"/>
        </w:rPr>
        <w:t>s</w:t>
      </w:r>
      <w:r w:rsidRPr="00C4433E">
        <w:rPr>
          <w:rFonts w:asciiTheme="minorHAnsi" w:hAnsiTheme="minorHAnsi" w:cstheme="minorHAnsi"/>
          <w:b/>
          <w:spacing w:val="1"/>
        </w:rPr>
        <w:t>to</w:t>
      </w:r>
      <w:r w:rsidRPr="00C4433E">
        <w:rPr>
          <w:rFonts w:asciiTheme="minorHAnsi" w:hAnsiTheme="minorHAnsi" w:cstheme="minorHAnsi"/>
          <w:b/>
        </w:rPr>
        <w:t>r</w:t>
      </w:r>
      <w:r w:rsidRPr="00C4433E">
        <w:rPr>
          <w:rFonts w:asciiTheme="minorHAnsi" w:hAnsiTheme="minorHAnsi" w:cstheme="minorHAnsi"/>
          <w:b/>
          <w:spacing w:val="1"/>
        </w:rPr>
        <w:t>y</w:t>
      </w:r>
      <w:r w:rsidRPr="00C4433E">
        <w:rPr>
          <w:rFonts w:asciiTheme="minorHAnsi" w:hAnsiTheme="minorHAnsi" w:cstheme="minorHAnsi"/>
          <w:b/>
        </w:rPr>
        <w:t>:</w:t>
      </w:r>
    </w:p>
    <w:p w14:paraId="63374DF3" w14:textId="77777777" w:rsidR="00B12620" w:rsidRPr="00C4433E" w:rsidRDefault="00B12620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5BB6431C" w14:textId="77777777" w:rsidR="00B12620" w:rsidRPr="00C4433E" w:rsidRDefault="00F47780">
      <w:pPr>
        <w:spacing w:line="240" w:lineRule="exact"/>
        <w:ind w:left="100" w:right="5748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4433E">
        <w:rPr>
          <w:rFonts w:asciiTheme="minorHAnsi" w:hAnsiTheme="minorHAnsi" w:cstheme="minorHAnsi"/>
          <w:sz w:val="22"/>
          <w:szCs w:val="22"/>
        </w:rPr>
        <w:t xml:space="preserve">eacon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, su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er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C4433E">
        <w:rPr>
          <w:rFonts w:asciiTheme="minorHAnsi" w:hAnsiTheme="minorHAnsi" w:cstheme="minorHAnsi"/>
          <w:sz w:val="22"/>
          <w:szCs w:val="22"/>
        </w:rPr>
        <w:t xml:space="preserve">2009)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 xml:space="preserve">ew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4433E">
        <w:rPr>
          <w:rFonts w:asciiTheme="minorHAnsi" w:hAnsiTheme="minorHAnsi" w:cstheme="minorHAnsi"/>
          <w:sz w:val="22"/>
          <w:szCs w:val="22"/>
        </w:rPr>
        <w:t xml:space="preserve">,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</w:p>
    <w:p w14:paraId="7A396F39" w14:textId="77777777" w:rsidR="00B12620" w:rsidRPr="00C4433E" w:rsidRDefault="00B12620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086CC6AF" w14:textId="77777777" w:rsidR="00B12620" w:rsidRPr="00C4433E" w:rsidRDefault="00F47780">
      <w:pPr>
        <w:spacing w:line="240" w:lineRule="exact"/>
        <w:ind w:left="100" w:right="5689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4433E">
        <w:rPr>
          <w:rFonts w:asciiTheme="minorHAnsi" w:hAnsiTheme="minorHAnsi" w:cstheme="minorHAnsi"/>
          <w:sz w:val="22"/>
          <w:szCs w:val="22"/>
        </w:rPr>
        <w:t>on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4433E">
        <w:rPr>
          <w:rFonts w:asciiTheme="minorHAnsi" w:hAnsiTheme="minorHAnsi" w:cstheme="minorHAnsi"/>
          <w:sz w:val="22"/>
          <w:szCs w:val="22"/>
        </w:rPr>
        <w:t>en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ent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 xml:space="preserve">e,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u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er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C4433E">
        <w:rPr>
          <w:rFonts w:asciiTheme="minorHAnsi" w:hAnsiTheme="minorHAnsi" w:cstheme="minorHAnsi"/>
          <w:sz w:val="22"/>
          <w:szCs w:val="22"/>
        </w:rPr>
        <w:t>200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C4433E">
        <w:rPr>
          <w:rFonts w:asciiTheme="minorHAnsi" w:hAnsiTheme="minorHAnsi" w:cstheme="minorHAnsi"/>
          <w:sz w:val="22"/>
          <w:szCs w:val="22"/>
        </w:rPr>
        <w:t xml:space="preserve">)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4433E">
        <w:rPr>
          <w:rFonts w:asciiTheme="minorHAnsi" w:hAnsiTheme="minorHAnsi" w:cstheme="minorHAnsi"/>
          <w:sz w:val="22"/>
          <w:szCs w:val="22"/>
        </w:rPr>
        <w:t>ewle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 xml:space="preserve">,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</w:p>
    <w:p w14:paraId="500EED7B" w14:textId="77777777" w:rsidR="00B12620" w:rsidRPr="00C4433E" w:rsidRDefault="00B12620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67B97394" w14:textId="77777777" w:rsidR="00B12620" w:rsidRPr="00C4433E" w:rsidRDefault="00F47780">
      <w:pPr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4433E">
        <w:rPr>
          <w:rFonts w:asciiTheme="minorHAnsi" w:hAnsiTheme="minorHAnsi" w:cstheme="minorHAnsi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C4433E">
        <w:rPr>
          <w:rFonts w:asciiTheme="minorHAnsi" w:hAnsiTheme="minorHAnsi" w:cstheme="minorHAnsi"/>
          <w:sz w:val="22"/>
          <w:szCs w:val="22"/>
        </w:rPr>
        <w:t>s Fo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4433E">
        <w:rPr>
          <w:rFonts w:asciiTheme="minorHAnsi" w:hAnsiTheme="minorHAnsi" w:cstheme="minorHAnsi"/>
          <w:sz w:val="22"/>
          <w:szCs w:val="22"/>
        </w:rPr>
        <w:t xml:space="preserve">d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4433E">
        <w:rPr>
          <w:rFonts w:asciiTheme="minorHAnsi" w:hAnsiTheme="minorHAnsi" w:cstheme="minorHAnsi"/>
          <w:sz w:val="22"/>
          <w:szCs w:val="22"/>
        </w:rPr>
        <w:t>et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4433E">
        <w:rPr>
          <w:rFonts w:asciiTheme="minorHAnsi" w:hAnsiTheme="minorHAnsi" w:cstheme="minorHAnsi"/>
          <w:sz w:val="22"/>
          <w:szCs w:val="22"/>
        </w:rPr>
        <w:t>20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C4433E">
        <w:rPr>
          <w:rFonts w:asciiTheme="minorHAnsi" w:hAnsiTheme="minorHAnsi" w:cstheme="minorHAnsi"/>
          <w:sz w:val="22"/>
          <w:szCs w:val="22"/>
        </w:rPr>
        <w:t>0)</w:t>
      </w:r>
    </w:p>
    <w:p w14:paraId="5093E42F" w14:textId="77777777" w:rsidR="00B12620" w:rsidRPr="00C4433E" w:rsidRDefault="00F4778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4433E">
        <w:rPr>
          <w:rFonts w:asciiTheme="minorHAnsi" w:hAnsiTheme="minorHAnsi" w:cstheme="minorHAnsi"/>
          <w:sz w:val="22"/>
          <w:szCs w:val="22"/>
        </w:rPr>
        <w:t>eda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 xml:space="preserve">,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</w:p>
    <w:p w14:paraId="54A5BCBC" w14:textId="77777777" w:rsidR="00B12620" w:rsidRPr="00C4433E" w:rsidRDefault="00B12620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75465415" w14:textId="77777777" w:rsidR="00B12620" w:rsidRPr="00C4433E" w:rsidRDefault="00F47780">
      <w:pPr>
        <w:ind w:left="100" w:right="6084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he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Mo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 xml:space="preserve">n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4433E">
        <w:rPr>
          <w:rFonts w:asciiTheme="minorHAnsi" w:hAnsiTheme="minorHAnsi" w:cstheme="minorHAnsi"/>
          <w:sz w:val="22"/>
          <w:szCs w:val="22"/>
        </w:rPr>
        <w:t>u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que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4433E">
        <w:rPr>
          <w:rFonts w:asciiTheme="minorHAnsi" w:hAnsiTheme="minorHAnsi" w:cstheme="minorHAnsi"/>
          <w:sz w:val="22"/>
          <w:szCs w:val="22"/>
        </w:rPr>
        <w:t>20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C4433E">
        <w:rPr>
          <w:rFonts w:asciiTheme="minorHAnsi" w:hAnsiTheme="minorHAnsi" w:cstheme="minorHAnsi"/>
          <w:sz w:val="22"/>
          <w:szCs w:val="22"/>
        </w:rPr>
        <w:t xml:space="preserve">1)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4433E">
        <w:rPr>
          <w:rFonts w:asciiTheme="minorHAnsi" w:hAnsiTheme="minorHAnsi" w:cstheme="minorHAnsi"/>
          <w:sz w:val="22"/>
          <w:szCs w:val="22"/>
        </w:rPr>
        <w:t>ewle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 xml:space="preserve">,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</w:p>
    <w:p w14:paraId="26149707" w14:textId="77777777" w:rsidR="00B12620" w:rsidRPr="00C4433E" w:rsidRDefault="00B12620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7EF2A282" w14:textId="77777777" w:rsidR="00B12620" w:rsidRPr="00C4433E" w:rsidRDefault="00F47780">
      <w:pPr>
        <w:ind w:left="100"/>
        <w:rPr>
          <w:rFonts w:asciiTheme="minorHAnsi" w:hAnsiTheme="minorHAnsi" w:cstheme="minorHAnsi"/>
        </w:rPr>
      </w:pPr>
      <w:r w:rsidRPr="00C4433E">
        <w:rPr>
          <w:rFonts w:asciiTheme="minorHAnsi" w:hAnsiTheme="minorHAnsi" w:cstheme="minorHAnsi"/>
          <w:b/>
          <w:spacing w:val="2"/>
        </w:rPr>
        <w:t>S</w:t>
      </w:r>
      <w:r w:rsidRPr="00C4433E">
        <w:rPr>
          <w:rFonts w:asciiTheme="minorHAnsi" w:hAnsiTheme="minorHAnsi" w:cstheme="minorHAnsi"/>
          <w:b/>
          <w:spacing w:val="-3"/>
        </w:rPr>
        <w:t>k</w:t>
      </w:r>
      <w:r w:rsidRPr="00C4433E">
        <w:rPr>
          <w:rFonts w:asciiTheme="minorHAnsi" w:hAnsiTheme="minorHAnsi" w:cstheme="minorHAnsi"/>
          <w:b/>
        </w:rPr>
        <w:t>il</w:t>
      </w:r>
      <w:r w:rsidRPr="00C4433E">
        <w:rPr>
          <w:rFonts w:asciiTheme="minorHAnsi" w:hAnsiTheme="minorHAnsi" w:cstheme="minorHAnsi"/>
          <w:b/>
          <w:spacing w:val="2"/>
        </w:rPr>
        <w:t>l</w:t>
      </w:r>
      <w:r w:rsidRPr="00C4433E">
        <w:rPr>
          <w:rFonts w:asciiTheme="minorHAnsi" w:hAnsiTheme="minorHAnsi" w:cstheme="minorHAnsi"/>
          <w:b/>
        </w:rPr>
        <w:t>s</w:t>
      </w:r>
      <w:r w:rsidRPr="00C4433E">
        <w:rPr>
          <w:rFonts w:asciiTheme="minorHAnsi" w:hAnsiTheme="minorHAnsi" w:cstheme="minorHAnsi"/>
          <w:b/>
          <w:spacing w:val="-5"/>
        </w:rPr>
        <w:t xml:space="preserve"> </w:t>
      </w:r>
      <w:r w:rsidRPr="00C4433E">
        <w:rPr>
          <w:rFonts w:asciiTheme="minorHAnsi" w:hAnsiTheme="minorHAnsi" w:cstheme="minorHAnsi"/>
          <w:b/>
          <w:spacing w:val="1"/>
        </w:rPr>
        <w:t>a</w:t>
      </w:r>
      <w:r w:rsidRPr="00C4433E">
        <w:rPr>
          <w:rFonts w:asciiTheme="minorHAnsi" w:hAnsiTheme="minorHAnsi" w:cstheme="minorHAnsi"/>
          <w:b/>
        </w:rPr>
        <w:t>nd</w:t>
      </w:r>
      <w:r w:rsidRPr="00C4433E">
        <w:rPr>
          <w:rFonts w:asciiTheme="minorHAnsi" w:hAnsiTheme="minorHAnsi" w:cstheme="minorHAnsi"/>
          <w:b/>
          <w:spacing w:val="-4"/>
        </w:rPr>
        <w:t xml:space="preserve"> </w:t>
      </w:r>
      <w:r w:rsidRPr="00C4433E">
        <w:rPr>
          <w:rFonts w:asciiTheme="minorHAnsi" w:hAnsiTheme="minorHAnsi" w:cstheme="minorHAnsi"/>
          <w:b/>
          <w:spacing w:val="-1"/>
        </w:rPr>
        <w:t>L</w:t>
      </w:r>
      <w:r w:rsidRPr="00C4433E">
        <w:rPr>
          <w:rFonts w:asciiTheme="minorHAnsi" w:hAnsiTheme="minorHAnsi" w:cstheme="minorHAnsi"/>
          <w:b/>
          <w:spacing w:val="1"/>
        </w:rPr>
        <w:t>a</w:t>
      </w:r>
      <w:r w:rsidRPr="00C4433E">
        <w:rPr>
          <w:rFonts w:asciiTheme="minorHAnsi" w:hAnsiTheme="minorHAnsi" w:cstheme="minorHAnsi"/>
          <w:b/>
        </w:rPr>
        <w:t>n</w:t>
      </w:r>
      <w:r w:rsidRPr="00C4433E">
        <w:rPr>
          <w:rFonts w:asciiTheme="minorHAnsi" w:hAnsiTheme="minorHAnsi" w:cstheme="minorHAnsi"/>
          <w:b/>
          <w:spacing w:val="1"/>
        </w:rPr>
        <w:t>g</w:t>
      </w:r>
      <w:r w:rsidRPr="00C4433E">
        <w:rPr>
          <w:rFonts w:asciiTheme="minorHAnsi" w:hAnsiTheme="minorHAnsi" w:cstheme="minorHAnsi"/>
          <w:b/>
        </w:rPr>
        <w:t>u</w:t>
      </w:r>
      <w:r w:rsidRPr="00C4433E">
        <w:rPr>
          <w:rFonts w:asciiTheme="minorHAnsi" w:hAnsiTheme="minorHAnsi" w:cstheme="minorHAnsi"/>
          <w:b/>
          <w:spacing w:val="1"/>
        </w:rPr>
        <w:t>ag</w:t>
      </w:r>
      <w:r w:rsidRPr="00C4433E">
        <w:rPr>
          <w:rFonts w:asciiTheme="minorHAnsi" w:hAnsiTheme="minorHAnsi" w:cstheme="minorHAnsi"/>
          <w:b/>
        </w:rPr>
        <w:t>es:</w:t>
      </w:r>
    </w:p>
    <w:p w14:paraId="3D51538E" w14:textId="77777777" w:rsidR="00B12620" w:rsidRPr="00C4433E" w:rsidRDefault="00B12620">
      <w:pPr>
        <w:spacing w:before="8" w:line="240" w:lineRule="exact"/>
        <w:rPr>
          <w:rFonts w:asciiTheme="minorHAnsi" w:hAnsiTheme="minorHAnsi" w:cstheme="minorHAnsi"/>
          <w:sz w:val="24"/>
          <w:szCs w:val="24"/>
        </w:rPr>
      </w:pPr>
    </w:p>
    <w:p w14:paraId="73FF5203" w14:textId="77777777" w:rsidR="00B12620" w:rsidRPr="00C4433E" w:rsidRDefault="00F47780">
      <w:pPr>
        <w:ind w:left="46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 xml:space="preserve">   </w:t>
      </w:r>
      <w:r w:rsidRPr="00C443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Span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sh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 xml:space="preserve">–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4433E">
        <w:rPr>
          <w:rFonts w:asciiTheme="minorHAnsi" w:hAnsiTheme="minorHAnsi" w:cstheme="minorHAnsi"/>
          <w:sz w:val="22"/>
          <w:szCs w:val="22"/>
        </w:rPr>
        <w:t>el</w:t>
      </w:r>
    </w:p>
    <w:p w14:paraId="24FA3EB8" w14:textId="77777777" w:rsidR="00B12620" w:rsidRPr="00C4433E" w:rsidRDefault="00F4778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 xml:space="preserve">   </w:t>
      </w:r>
      <w:r w:rsidRPr="00C443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Fr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4433E">
        <w:rPr>
          <w:rFonts w:asciiTheme="minorHAnsi" w:hAnsiTheme="minorHAnsi" w:cstheme="minorHAnsi"/>
          <w:sz w:val="22"/>
          <w:szCs w:val="22"/>
        </w:rPr>
        <w:t>nch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– Le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C4433E">
        <w:rPr>
          <w:rFonts w:asciiTheme="minorHAnsi" w:hAnsiTheme="minorHAnsi" w:cstheme="minorHAnsi"/>
          <w:sz w:val="22"/>
          <w:szCs w:val="22"/>
        </w:rPr>
        <w:t>el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I</w:t>
      </w:r>
    </w:p>
    <w:p w14:paraId="2F44D59D" w14:textId="77777777" w:rsidR="00B12620" w:rsidRPr="00C4433E" w:rsidRDefault="00F47780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 xml:space="preserve">   </w:t>
      </w:r>
      <w:r w:rsidRPr="00C443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un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ca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4433E">
        <w:rPr>
          <w:rFonts w:asciiTheme="minorHAnsi" w:hAnsiTheme="minorHAnsi" w:cstheme="minorHAnsi"/>
          <w:sz w:val="22"/>
          <w:szCs w:val="22"/>
        </w:rPr>
        <w:t>on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</w:p>
    <w:p w14:paraId="7EC3A76C" w14:textId="77777777" w:rsidR="00B12620" w:rsidRPr="00C4433E" w:rsidRDefault="00F4778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 xml:space="preserve">   </w:t>
      </w:r>
      <w:r w:rsidRPr="00C443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Expe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en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4433E">
        <w:rPr>
          <w:rFonts w:asciiTheme="minorHAnsi" w:hAnsiTheme="minorHAnsi" w:cstheme="minorHAnsi"/>
          <w:sz w:val="22"/>
          <w:szCs w:val="22"/>
        </w:rPr>
        <w:t xml:space="preserve">e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 c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C4433E">
        <w:rPr>
          <w:rFonts w:asciiTheme="minorHAnsi" w:hAnsiTheme="minorHAnsi" w:cstheme="minorHAnsi"/>
          <w:sz w:val="22"/>
          <w:szCs w:val="22"/>
        </w:rPr>
        <w:t>d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ca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 xml:space="preserve">ng –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ed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</w:p>
    <w:p w14:paraId="32FACDB3" w14:textId="77777777" w:rsidR="00B12620" w:rsidRPr="00C4433E" w:rsidRDefault="00F4778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  <w:sectPr w:rsidR="00B12620" w:rsidRPr="00C4433E">
          <w:headerReference w:type="default" r:id="rId7"/>
          <w:pgSz w:w="12240" w:h="15840"/>
          <w:pgMar w:top="3240" w:right="1720" w:bottom="280" w:left="1700" w:header="1468" w:footer="0" w:gutter="0"/>
          <w:pgNumType w:start="1"/>
          <w:cols w:space="720"/>
        </w:sectPr>
      </w:pPr>
      <w:r w:rsidRPr="00C4433E">
        <w:rPr>
          <w:rFonts w:asciiTheme="minorHAnsi" w:hAnsiTheme="minorHAnsi" w:cstheme="minorHAnsi"/>
          <w:sz w:val="22"/>
          <w:szCs w:val="22"/>
        </w:rPr>
        <w:t xml:space="preserve">   </w:t>
      </w:r>
      <w:r w:rsidRPr="00C443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c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ng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 xml:space="preserve">and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z w:val="22"/>
          <w:szCs w:val="22"/>
        </w:rPr>
        <w:t>so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ce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sk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</w:p>
    <w:p w14:paraId="5AB2226B" w14:textId="77777777" w:rsidR="00B12620" w:rsidRPr="00C4433E" w:rsidRDefault="00B12620">
      <w:pPr>
        <w:spacing w:before="11" w:line="260" w:lineRule="exact"/>
        <w:rPr>
          <w:rFonts w:asciiTheme="minorHAnsi" w:hAnsiTheme="minorHAnsi" w:cstheme="minorHAnsi"/>
          <w:sz w:val="26"/>
          <w:szCs w:val="26"/>
        </w:rPr>
      </w:pPr>
    </w:p>
    <w:p w14:paraId="7EDF4D44" w14:textId="77777777" w:rsidR="00B12620" w:rsidRPr="00C4433E" w:rsidRDefault="00F47780">
      <w:pPr>
        <w:spacing w:line="320" w:lineRule="exact"/>
        <w:ind w:left="100"/>
        <w:rPr>
          <w:rFonts w:asciiTheme="minorHAnsi" w:eastAsia="Segoe Script" w:hAnsiTheme="minorHAnsi" w:cstheme="minorHAnsi"/>
          <w:sz w:val="22"/>
          <w:szCs w:val="22"/>
        </w:rPr>
      </w:pPr>
      <w:r w:rsidRPr="00C4433E">
        <w:rPr>
          <w:rFonts w:asciiTheme="minorHAnsi" w:eastAsia="Segoe Script" w:hAnsiTheme="minorHAnsi" w:cstheme="minorHAnsi"/>
          <w:b/>
          <w:position w:val="4"/>
          <w:sz w:val="22"/>
          <w:szCs w:val="22"/>
        </w:rPr>
        <w:t>O</w:t>
      </w:r>
      <w:r w:rsidRPr="00C4433E">
        <w:rPr>
          <w:rFonts w:asciiTheme="minorHAnsi" w:eastAsia="Segoe Script" w:hAnsiTheme="minorHAnsi" w:cstheme="minorHAnsi"/>
          <w:b/>
          <w:spacing w:val="-1"/>
          <w:position w:val="4"/>
          <w:sz w:val="22"/>
          <w:szCs w:val="22"/>
        </w:rPr>
        <w:t>b</w:t>
      </w:r>
      <w:r w:rsidRPr="00C4433E">
        <w:rPr>
          <w:rFonts w:asciiTheme="minorHAnsi" w:eastAsia="Segoe Script" w:hAnsiTheme="minorHAnsi" w:cstheme="minorHAnsi"/>
          <w:b/>
          <w:position w:val="4"/>
          <w:sz w:val="22"/>
          <w:szCs w:val="22"/>
        </w:rPr>
        <w:t>j</w:t>
      </w:r>
      <w:r w:rsidRPr="00C4433E">
        <w:rPr>
          <w:rFonts w:asciiTheme="minorHAnsi" w:eastAsia="Segoe Script" w:hAnsiTheme="minorHAnsi" w:cstheme="minorHAnsi"/>
          <w:b/>
          <w:spacing w:val="-1"/>
          <w:position w:val="4"/>
          <w:sz w:val="22"/>
          <w:szCs w:val="22"/>
        </w:rPr>
        <w:t>ect</w:t>
      </w:r>
      <w:r w:rsidRPr="00C4433E">
        <w:rPr>
          <w:rFonts w:asciiTheme="minorHAnsi" w:eastAsia="Segoe Script" w:hAnsiTheme="minorHAnsi" w:cstheme="minorHAnsi"/>
          <w:b/>
          <w:position w:val="4"/>
          <w:sz w:val="22"/>
          <w:szCs w:val="22"/>
        </w:rPr>
        <w:t>i</w:t>
      </w:r>
      <w:r w:rsidRPr="00C4433E">
        <w:rPr>
          <w:rFonts w:asciiTheme="minorHAnsi" w:eastAsia="Segoe Script" w:hAnsiTheme="minorHAnsi" w:cstheme="minorHAnsi"/>
          <w:b/>
          <w:spacing w:val="1"/>
          <w:position w:val="4"/>
          <w:sz w:val="22"/>
          <w:szCs w:val="22"/>
        </w:rPr>
        <w:t>v</w:t>
      </w:r>
      <w:r w:rsidRPr="00C4433E">
        <w:rPr>
          <w:rFonts w:asciiTheme="minorHAnsi" w:eastAsia="Segoe Script" w:hAnsiTheme="minorHAnsi" w:cstheme="minorHAnsi"/>
          <w:b/>
          <w:position w:val="4"/>
          <w:sz w:val="22"/>
          <w:szCs w:val="22"/>
        </w:rPr>
        <w:t>e</w:t>
      </w:r>
    </w:p>
    <w:p w14:paraId="57A42735" w14:textId="77777777" w:rsidR="00B12620" w:rsidRPr="00C4433E" w:rsidRDefault="00F4778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C4433E">
        <w:rPr>
          <w:rFonts w:asciiTheme="minorHAnsi" w:hAnsiTheme="minorHAnsi" w:cstheme="minorHAnsi"/>
          <w:sz w:val="22"/>
          <w:szCs w:val="22"/>
        </w:rPr>
        <w:t>ee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4433E">
        <w:rPr>
          <w:rFonts w:asciiTheme="minorHAnsi" w:hAnsiTheme="minorHAnsi" w:cstheme="minorHAnsi"/>
          <w:sz w:val="22"/>
          <w:szCs w:val="22"/>
        </w:rPr>
        <w:t>end pa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e po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 xml:space="preserve">on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 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4433E">
        <w:rPr>
          <w:rFonts w:asciiTheme="minorHAnsi" w:hAnsiTheme="minorHAnsi" w:cstheme="minorHAnsi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us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c, boo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4433E">
        <w:rPr>
          <w:rFonts w:asciiTheme="minorHAnsi" w:hAnsiTheme="minorHAnsi" w:cstheme="minorHAnsi"/>
          <w:sz w:val="22"/>
          <w:szCs w:val="22"/>
        </w:rPr>
        <w:t>s or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po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4433E">
        <w:rPr>
          <w:rFonts w:asciiTheme="minorHAnsi" w:hAnsiTheme="minorHAnsi" w:cstheme="minorHAnsi"/>
          <w:sz w:val="22"/>
          <w:szCs w:val="22"/>
        </w:rPr>
        <w:t>ng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C4433E">
        <w:rPr>
          <w:rFonts w:asciiTheme="minorHAnsi" w:hAnsiTheme="minorHAnsi" w:cstheme="minorHAnsi"/>
          <w:sz w:val="22"/>
          <w:szCs w:val="22"/>
        </w:rPr>
        <w:t>upp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.</w:t>
      </w:r>
    </w:p>
    <w:p w14:paraId="4F80FFAF" w14:textId="77777777" w:rsidR="00B12620" w:rsidRPr="00C4433E" w:rsidRDefault="00B12620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22DDB7D7" w14:textId="77777777" w:rsidR="00B12620" w:rsidRPr="00C4433E" w:rsidRDefault="00F47780">
      <w:pPr>
        <w:ind w:left="100"/>
        <w:rPr>
          <w:rFonts w:asciiTheme="minorHAnsi" w:eastAsia="Segoe Script" w:hAnsiTheme="minorHAnsi" w:cstheme="minorHAnsi"/>
          <w:sz w:val="22"/>
          <w:szCs w:val="22"/>
        </w:rPr>
      </w:pP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Ed</w:t>
      </w:r>
      <w:r w:rsidRPr="00C4433E">
        <w:rPr>
          <w:rFonts w:asciiTheme="minorHAnsi" w:eastAsia="Segoe Script" w:hAnsiTheme="minorHAnsi" w:cstheme="minorHAnsi"/>
          <w:b/>
          <w:spacing w:val="-1"/>
          <w:sz w:val="22"/>
          <w:szCs w:val="22"/>
        </w:rPr>
        <w:t>ucat</w:t>
      </w: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ion</w:t>
      </w:r>
    </w:p>
    <w:p w14:paraId="2EE26FB9" w14:textId="77777777" w:rsidR="00B12620" w:rsidRPr="00C4433E" w:rsidRDefault="00F4778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>St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4433E">
        <w:rPr>
          <w:rFonts w:asciiTheme="minorHAnsi" w:hAnsiTheme="minorHAnsi" w:cstheme="minorHAnsi"/>
          <w:sz w:val="22"/>
          <w:szCs w:val="22"/>
        </w:rPr>
        <w:t xml:space="preserve">.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aham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z w:val="22"/>
          <w:szCs w:val="22"/>
        </w:rPr>
        <w:t>h School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4433E">
        <w:rPr>
          <w:rFonts w:asciiTheme="minorHAnsi" w:hAnsiTheme="minorHAnsi" w:cstheme="minorHAnsi"/>
          <w:sz w:val="22"/>
          <w:szCs w:val="22"/>
        </w:rPr>
        <w:t>or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 xml:space="preserve">,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4433E">
        <w:rPr>
          <w:rFonts w:asciiTheme="minorHAnsi" w:hAnsiTheme="minorHAnsi" w:cstheme="minorHAnsi"/>
          <w:sz w:val="22"/>
          <w:szCs w:val="22"/>
        </w:rPr>
        <w:t>ay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Pa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4433E">
        <w:rPr>
          <w:rFonts w:asciiTheme="minorHAnsi" w:hAnsiTheme="minorHAnsi" w:cstheme="minorHAnsi"/>
          <w:sz w:val="22"/>
          <w:szCs w:val="22"/>
        </w:rPr>
        <w:t xml:space="preserve">,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</w:p>
    <w:p w14:paraId="3FE4E406" w14:textId="77777777" w:rsidR="00B12620" w:rsidRPr="00C4433E" w:rsidRDefault="00F4778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z w:val="22"/>
          <w:szCs w:val="22"/>
        </w:rPr>
        <w:t>h School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C4433E">
        <w:rPr>
          <w:rFonts w:asciiTheme="minorHAnsi" w:hAnsiTheme="minorHAnsi" w:cstheme="minorHAnsi"/>
          <w:sz w:val="22"/>
          <w:szCs w:val="22"/>
        </w:rPr>
        <w:t>p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a an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p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ed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 xml:space="preserve">n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ay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2013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C4433E">
        <w:rPr>
          <w:rFonts w:asciiTheme="minorHAnsi" w:hAnsiTheme="minorHAnsi" w:cstheme="minorHAnsi"/>
          <w:sz w:val="22"/>
          <w:szCs w:val="22"/>
        </w:rPr>
        <w:t>u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,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4433E">
        <w:rPr>
          <w:rFonts w:asciiTheme="minorHAnsi" w:hAnsiTheme="minorHAnsi" w:cstheme="minorHAnsi"/>
          <w:sz w:val="22"/>
          <w:szCs w:val="22"/>
        </w:rPr>
        <w:t>PA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3.45</w:t>
      </w:r>
    </w:p>
    <w:p w14:paraId="4B0C8F86" w14:textId="77777777" w:rsidR="00B12620" w:rsidRPr="00C4433E" w:rsidRDefault="00F47780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b/>
          <w:i/>
          <w:spacing w:val="1"/>
          <w:sz w:val="22"/>
          <w:szCs w:val="22"/>
        </w:rPr>
        <w:t>Hi</w:t>
      </w:r>
      <w:r w:rsidRPr="00C4433E">
        <w:rPr>
          <w:rFonts w:asciiTheme="minorHAnsi" w:hAnsiTheme="minorHAnsi" w:cstheme="minorHAnsi"/>
          <w:b/>
          <w:i/>
          <w:sz w:val="22"/>
          <w:szCs w:val="22"/>
        </w:rPr>
        <w:t xml:space="preserve">gh </w:t>
      </w:r>
      <w:r w:rsidRPr="00C4433E">
        <w:rPr>
          <w:rFonts w:asciiTheme="minorHAnsi" w:hAnsiTheme="minorHAnsi" w:cstheme="minorHAnsi"/>
          <w:b/>
          <w:i/>
          <w:spacing w:val="-3"/>
          <w:sz w:val="22"/>
          <w:szCs w:val="22"/>
        </w:rPr>
        <w:t>S</w:t>
      </w:r>
      <w:r w:rsidRPr="00C4433E">
        <w:rPr>
          <w:rFonts w:asciiTheme="minorHAnsi" w:hAnsiTheme="minorHAnsi" w:cstheme="minorHAnsi"/>
          <w:b/>
          <w:i/>
          <w:sz w:val="22"/>
          <w:szCs w:val="22"/>
        </w:rPr>
        <w:t>cho</w:t>
      </w:r>
      <w:r w:rsidRPr="00C4433E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C4433E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C4433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b/>
          <w:i/>
          <w:spacing w:val="-1"/>
          <w:sz w:val="22"/>
          <w:szCs w:val="22"/>
        </w:rPr>
        <w:t>Aw</w:t>
      </w:r>
      <w:r w:rsidRPr="00C4433E">
        <w:rPr>
          <w:rFonts w:asciiTheme="minorHAnsi" w:hAnsiTheme="minorHAnsi" w:cstheme="minorHAnsi"/>
          <w:b/>
          <w:i/>
          <w:sz w:val="22"/>
          <w:szCs w:val="22"/>
        </w:rPr>
        <w:t>ards</w:t>
      </w:r>
      <w:r w:rsidRPr="00C4433E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b/>
          <w:i/>
          <w:sz w:val="22"/>
          <w:szCs w:val="22"/>
        </w:rPr>
        <w:t>and</w:t>
      </w:r>
      <w:r w:rsidRPr="00C4433E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C4433E">
        <w:rPr>
          <w:rFonts w:asciiTheme="minorHAnsi" w:hAnsiTheme="minorHAnsi" w:cstheme="minorHAnsi"/>
          <w:b/>
          <w:i/>
          <w:sz w:val="22"/>
          <w:szCs w:val="22"/>
        </w:rPr>
        <w:t>ono</w:t>
      </w:r>
      <w:r w:rsidRPr="00C4433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C4433E">
        <w:rPr>
          <w:rFonts w:asciiTheme="minorHAnsi" w:hAnsiTheme="minorHAnsi" w:cstheme="minorHAnsi"/>
          <w:b/>
          <w:i/>
          <w:sz w:val="22"/>
          <w:szCs w:val="22"/>
        </w:rPr>
        <w:t>s</w:t>
      </w:r>
    </w:p>
    <w:p w14:paraId="3BEADD40" w14:textId="77777777" w:rsidR="00B12620" w:rsidRPr="00C4433E" w:rsidRDefault="00F4778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al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4433E">
        <w:rPr>
          <w:rFonts w:asciiTheme="minorHAnsi" w:hAnsiTheme="minorHAnsi" w:cstheme="minorHAnsi"/>
          <w:sz w:val="22"/>
          <w:szCs w:val="22"/>
        </w:rPr>
        <w:t>nor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C4433E">
        <w:rPr>
          <w:rFonts w:asciiTheme="minorHAnsi" w:hAnsiTheme="minorHAnsi" w:cstheme="minorHAnsi"/>
          <w:sz w:val="22"/>
          <w:szCs w:val="22"/>
        </w:rPr>
        <w:t>c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4433E">
        <w:rPr>
          <w:rFonts w:asciiTheme="minorHAnsi" w:hAnsiTheme="minorHAnsi" w:cstheme="minorHAnsi"/>
          <w:sz w:val="22"/>
          <w:szCs w:val="22"/>
        </w:rPr>
        <w:t>: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C4433E">
        <w:rPr>
          <w:rFonts w:asciiTheme="minorHAnsi" w:hAnsiTheme="minorHAnsi" w:cstheme="minorHAnsi"/>
          <w:sz w:val="22"/>
          <w:szCs w:val="22"/>
        </w:rPr>
        <w:t>ng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 xml:space="preserve">2009, 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2010,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Fa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C4433E">
        <w:rPr>
          <w:rFonts w:asciiTheme="minorHAnsi" w:hAnsiTheme="minorHAnsi" w:cstheme="minorHAnsi"/>
          <w:sz w:val="22"/>
          <w:szCs w:val="22"/>
        </w:rPr>
        <w:t>011</w:t>
      </w:r>
    </w:p>
    <w:p w14:paraId="3C36A45C" w14:textId="77777777" w:rsidR="00B12620" w:rsidRPr="00C4433E" w:rsidRDefault="00F4778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>M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d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 xml:space="preserve">e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cho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4433E">
        <w:rPr>
          <w:rFonts w:asciiTheme="minorHAnsi" w:hAnsiTheme="minorHAnsi" w:cstheme="minorHAnsi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4433E">
        <w:rPr>
          <w:rFonts w:asciiTheme="minorHAnsi" w:hAnsiTheme="minorHAnsi" w:cstheme="minorHAnsi"/>
          <w:sz w:val="22"/>
          <w:szCs w:val="22"/>
        </w:rPr>
        <w:t>ca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c Honor Ro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: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2007,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2008</w:t>
      </w:r>
    </w:p>
    <w:p w14:paraId="174C3B89" w14:textId="77777777" w:rsidR="00B12620" w:rsidRPr="00C4433E" w:rsidRDefault="00F4778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>Pe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4433E">
        <w:rPr>
          <w:rFonts w:asciiTheme="minorHAnsi" w:hAnsiTheme="minorHAnsi" w:cstheme="minorHAnsi"/>
          <w:sz w:val="22"/>
          <w:szCs w:val="22"/>
        </w:rPr>
        <w:t>ect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enda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ce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2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C4433E">
        <w:rPr>
          <w:rFonts w:asciiTheme="minorHAnsi" w:hAnsiTheme="minorHAnsi" w:cstheme="minorHAnsi"/>
          <w:sz w:val="22"/>
          <w:szCs w:val="22"/>
        </w:rPr>
        <w:t>09</w:t>
      </w:r>
    </w:p>
    <w:p w14:paraId="6294AFA3" w14:textId="77777777" w:rsidR="00B12620" w:rsidRPr="00C4433E" w:rsidRDefault="00B12620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7D22FB3E" w14:textId="77777777" w:rsidR="00B12620" w:rsidRPr="00C4433E" w:rsidRDefault="00F47780">
      <w:pPr>
        <w:ind w:left="100"/>
        <w:rPr>
          <w:rFonts w:asciiTheme="minorHAnsi" w:eastAsia="Segoe Script" w:hAnsiTheme="minorHAnsi" w:cstheme="minorHAnsi"/>
          <w:sz w:val="22"/>
          <w:szCs w:val="22"/>
        </w:rPr>
      </w:pP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W</w:t>
      </w:r>
      <w:r w:rsidRPr="00C4433E">
        <w:rPr>
          <w:rFonts w:asciiTheme="minorHAnsi" w:eastAsia="Segoe Script" w:hAnsiTheme="minorHAnsi" w:cstheme="minorHAnsi"/>
          <w:b/>
          <w:spacing w:val="-1"/>
          <w:sz w:val="22"/>
          <w:szCs w:val="22"/>
        </w:rPr>
        <w:t>o</w:t>
      </w: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rk E</w:t>
      </w:r>
      <w:r w:rsidRPr="00C4433E">
        <w:rPr>
          <w:rFonts w:asciiTheme="minorHAnsi" w:eastAsia="Segoe Script" w:hAnsiTheme="minorHAnsi" w:cstheme="minorHAnsi"/>
          <w:b/>
          <w:spacing w:val="-2"/>
          <w:sz w:val="22"/>
          <w:szCs w:val="22"/>
        </w:rPr>
        <w:t>x</w:t>
      </w: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pe</w:t>
      </w:r>
      <w:r w:rsidRPr="00C4433E">
        <w:rPr>
          <w:rFonts w:asciiTheme="minorHAnsi" w:eastAsia="Segoe Script" w:hAnsiTheme="minorHAnsi" w:cstheme="minorHAnsi"/>
          <w:b/>
          <w:spacing w:val="-1"/>
          <w:sz w:val="22"/>
          <w:szCs w:val="22"/>
        </w:rPr>
        <w:t>r</w:t>
      </w: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ien</w:t>
      </w:r>
      <w:r w:rsidRPr="00C4433E">
        <w:rPr>
          <w:rFonts w:asciiTheme="minorHAnsi" w:eastAsia="Segoe Script" w:hAnsiTheme="minorHAnsi" w:cstheme="minorHAnsi"/>
          <w:b/>
          <w:spacing w:val="-1"/>
          <w:sz w:val="22"/>
          <w:szCs w:val="22"/>
        </w:rPr>
        <w:t>c</w:t>
      </w: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e</w:t>
      </w:r>
    </w:p>
    <w:p w14:paraId="420D8377" w14:textId="77777777" w:rsidR="00B12620" w:rsidRPr="00C4433E" w:rsidRDefault="00B12620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1B795582" w14:textId="77777777" w:rsidR="00B12620" w:rsidRPr="00C4433E" w:rsidRDefault="00F47780">
      <w:pPr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>Fr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4433E">
        <w:rPr>
          <w:rFonts w:asciiTheme="minorHAnsi" w:hAnsiTheme="minorHAnsi" w:cstheme="minorHAnsi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C4433E">
        <w:rPr>
          <w:rFonts w:asciiTheme="minorHAnsi" w:hAnsiTheme="minorHAnsi" w:cstheme="minorHAnsi"/>
          <w:sz w:val="22"/>
          <w:szCs w:val="22"/>
        </w:rPr>
        <w:t>et</w:t>
      </w:r>
      <w:r w:rsidRPr="00C443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&amp;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ng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c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z w:val="22"/>
          <w:szCs w:val="22"/>
        </w:rPr>
        <w:t>s, F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4433E">
        <w:rPr>
          <w:rFonts w:asciiTheme="minorHAnsi" w:hAnsiTheme="minorHAnsi" w:cstheme="minorHAnsi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C4433E">
        <w:rPr>
          <w:rFonts w:asciiTheme="minorHAnsi" w:hAnsiTheme="minorHAnsi" w:cstheme="minorHAnsi"/>
          <w:sz w:val="22"/>
          <w:szCs w:val="22"/>
        </w:rPr>
        <w:t>n Sq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e,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 xml:space="preserve">Y 2010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 xml:space="preserve">o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ent</w:t>
      </w:r>
    </w:p>
    <w:p w14:paraId="18D21793" w14:textId="77777777" w:rsidR="00B12620" w:rsidRPr="00C4433E" w:rsidRDefault="00B12620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4EDF107C" w14:textId="77777777" w:rsidR="00B12620" w:rsidRPr="00C4433E" w:rsidRDefault="00F47780">
      <w:pPr>
        <w:tabs>
          <w:tab w:val="left" w:pos="820"/>
        </w:tabs>
        <w:ind w:left="820" w:right="404" w:hanging="36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ab/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bus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z w:val="22"/>
          <w:szCs w:val="22"/>
        </w:rPr>
        <w:t>ss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p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de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pet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 xml:space="preserve">and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oo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ng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ca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 xml:space="preserve">e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ces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4433E">
        <w:rPr>
          <w:rFonts w:asciiTheme="minorHAnsi" w:hAnsiTheme="minorHAnsi" w:cstheme="minorHAnsi"/>
          <w:sz w:val="22"/>
          <w:szCs w:val="22"/>
        </w:rPr>
        <w:t>or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25 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z w:val="22"/>
          <w:szCs w:val="22"/>
        </w:rPr>
        <w:t>hbo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4433E">
        <w:rPr>
          <w:rFonts w:asciiTheme="minorHAnsi" w:hAnsiTheme="minorHAnsi" w:cstheme="minorHAnsi"/>
          <w:sz w:val="22"/>
          <w:szCs w:val="22"/>
        </w:rPr>
        <w:t>ood ho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es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b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4433E">
        <w:rPr>
          <w:rFonts w:asciiTheme="minorHAnsi" w:hAnsiTheme="minorHAnsi" w:cstheme="minorHAnsi"/>
          <w:sz w:val="22"/>
          <w:szCs w:val="22"/>
        </w:rPr>
        <w:t>.</w:t>
      </w:r>
    </w:p>
    <w:p w14:paraId="5E8833B8" w14:textId="77777777" w:rsidR="00B12620" w:rsidRPr="00C4433E" w:rsidRDefault="00F4778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 xml:space="preserve">   </w:t>
      </w:r>
      <w:r w:rsidRPr="00C443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ea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e 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d d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C4433E">
        <w:rPr>
          <w:rFonts w:asciiTheme="minorHAnsi" w:hAnsiTheme="minorHAnsi" w:cstheme="minorHAnsi"/>
          <w:sz w:val="22"/>
          <w:szCs w:val="22"/>
        </w:rPr>
        <w:t>b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 xml:space="preserve">200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 xml:space="preserve">s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4433E">
        <w:rPr>
          <w:rFonts w:asciiTheme="minorHAnsi" w:hAnsiTheme="minorHAnsi" w:cstheme="minorHAnsi"/>
          <w:sz w:val="22"/>
          <w:szCs w:val="22"/>
        </w:rPr>
        <w:t>bo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4433E">
        <w:rPr>
          <w:rFonts w:asciiTheme="minorHAnsi" w:hAnsiTheme="minorHAnsi" w:cstheme="minorHAnsi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oo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ng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ces u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ng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Pr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4433E">
        <w:rPr>
          <w:rFonts w:asciiTheme="minorHAnsi" w:hAnsiTheme="minorHAnsi" w:cstheme="minorHAnsi"/>
          <w:sz w:val="22"/>
          <w:szCs w:val="22"/>
        </w:rPr>
        <w:t>Pr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ett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tw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</w:t>
      </w:r>
    </w:p>
    <w:p w14:paraId="2A350F68" w14:textId="77777777" w:rsidR="00B12620" w:rsidRPr="00C4433E" w:rsidRDefault="00F47780">
      <w:pPr>
        <w:spacing w:before="1"/>
        <w:ind w:left="784" w:right="5594"/>
        <w:jc w:val="center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 xml:space="preserve">he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z w:val="22"/>
          <w:szCs w:val="22"/>
        </w:rPr>
        <w:t>hbo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4433E">
        <w:rPr>
          <w:rFonts w:asciiTheme="minorHAnsi" w:hAnsiTheme="minorHAnsi" w:cstheme="minorHAnsi"/>
          <w:sz w:val="22"/>
          <w:szCs w:val="22"/>
        </w:rPr>
        <w:t xml:space="preserve">ood 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on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4433E">
        <w:rPr>
          <w:rFonts w:asciiTheme="minorHAnsi" w:hAnsiTheme="minorHAnsi" w:cstheme="minorHAnsi"/>
          <w:sz w:val="22"/>
          <w:szCs w:val="22"/>
        </w:rPr>
        <w:t>.</w:t>
      </w:r>
    </w:p>
    <w:p w14:paraId="509CE265" w14:textId="77777777" w:rsidR="00B12620" w:rsidRPr="00C4433E" w:rsidRDefault="00F47780">
      <w:pPr>
        <w:tabs>
          <w:tab w:val="left" w:pos="820"/>
        </w:tabs>
        <w:spacing w:before="3" w:line="240" w:lineRule="exact"/>
        <w:ind w:left="820" w:right="66" w:hanging="36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ab/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p 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d s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u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4433E">
        <w:rPr>
          <w:rFonts w:asciiTheme="minorHAnsi" w:hAnsiTheme="minorHAnsi" w:cstheme="minorHAnsi"/>
          <w:sz w:val="22"/>
          <w:szCs w:val="22"/>
        </w:rPr>
        <w:t>f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en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4433E">
        <w:rPr>
          <w:rFonts w:asciiTheme="minorHAnsi" w:hAnsiTheme="minorHAnsi" w:cstheme="minorHAnsi"/>
          <w:sz w:val="22"/>
          <w:szCs w:val="22"/>
        </w:rPr>
        <w:t>es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C4433E">
        <w:rPr>
          <w:rFonts w:asciiTheme="minorHAnsi" w:hAnsiTheme="minorHAnsi" w:cstheme="minorHAnsi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c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z w:val="22"/>
          <w:szCs w:val="22"/>
        </w:rPr>
        <w:t xml:space="preserve">s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4433E">
        <w:rPr>
          <w:rFonts w:asciiTheme="minorHAnsi" w:hAnsiTheme="minorHAnsi" w:cstheme="minorHAnsi"/>
          <w:sz w:val="22"/>
          <w:szCs w:val="22"/>
        </w:rPr>
        <w:t>or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on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b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C4433E">
        <w:rPr>
          <w:rFonts w:asciiTheme="minorHAnsi" w:hAnsiTheme="minorHAnsi" w:cstheme="minorHAnsi"/>
          <w:sz w:val="22"/>
          <w:szCs w:val="22"/>
        </w:rPr>
        <w:t>ng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and</w:t>
      </w:r>
      <w:r w:rsidRPr="00C443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er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4433E">
        <w:rPr>
          <w:rFonts w:asciiTheme="minorHAnsi" w:hAnsiTheme="minorHAnsi" w:cstheme="minorHAnsi"/>
          <w:sz w:val="22"/>
          <w:szCs w:val="22"/>
        </w:rPr>
        <w:t>ay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en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 xml:space="preserve">s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 xml:space="preserve">o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C4433E">
        <w:rPr>
          <w:rFonts w:asciiTheme="minorHAnsi" w:hAnsiTheme="minorHAnsi" w:cstheme="minorHAnsi"/>
          <w:sz w:val="22"/>
          <w:szCs w:val="22"/>
        </w:rPr>
        <w:t>u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ck sp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z w:val="22"/>
          <w:szCs w:val="22"/>
        </w:rPr>
        <w:t>ad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4433E">
        <w:rPr>
          <w:rFonts w:asciiTheme="minorHAnsi" w:hAnsiTheme="minorHAnsi" w:cstheme="minorHAnsi"/>
          <w:sz w:val="22"/>
          <w:szCs w:val="22"/>
        </w:rPr>
        <w:t>eet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so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e.</w:t>
      </w:r>
    </w:p>
    <w:p w14:paraId="2DA61FD3" w14:textId="77777777" w:rsidR="00B12620" w:rsidRPr="00C4433E" w:rsidRDefault="00B12620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591FA10A" w14:textId="77777777" w:rsidR="00B12620" w:rsidRPr="00C4433E" w:rsidRDefault="00F47780">
      <w:pPr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acha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C4433E">
        <w:rPr>
          <w:rFonts w:asciiTheme="minorHAnsi" w:hAnsiTheme="minorHAnsi" w:cstheme="minorHAnsi"/>
          <w:sz w:val="22"/>
          <w:szCs w:val="22"/>
        </w:rPr>
        <w:t>s Sod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4433E">
        <w:rPr>
          <w:rFonts w:asciiTheme="minorHAnsi" w:hAnsiTheme="minorHAnsi" w:cstheme="minorHAnsi"/>
          <w:sz w:val="22"/>
          <w:szCs w:val="22"/>
        </w:rPr>
        <w:t xml:space="preserve">s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4433E">
        <w:rPr>
          <w:rFonts w:asciiTheme="minorHAnsi" w:hAnsiTheme="minorHAnsi" w:cstheme="minorHAnsi"/>
          <w:sz w:val="22"/>
          <w:szCs w:val="22"/>
        </w:rPr>
        <w:t xml:space="preserve">nd 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zz</w:t>
      </w:r>
      <w:r w:rsidRPr="00C4433E">
        <w:rPr>
          <w:rFonts w:asciiTheme="minorHAnsi" w:hAnsiTheme="minorHAnsi" w:cstheme="minorHAnsi"/>
          <w:sz w:val="22"/>
          <w:szCs w:val="22"/>
        </w:rPr>
        <w:t>a, He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Su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er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2009</w:t>
      </w:r>
    </w:p>
    <w:p w14:paraId="2D71F019" w14:textId="77777777" w:rsidR="00B12620" w:rsidRPr="00C4433E" w:rsidRDefault="00B12620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0714C567" w14:textId="77777777" w:rsidR="00B12620" w:rsidRPr="00C4433E" w:rsidRDefault="00F47780">
      <w:pPr>
        <w:ind w:left="46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 xml:space="preserve">   </w:t>
      </w:r>
      <w:r w:rsidRPr="00C443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C4433E">
        <w:rPr>
          <w:rFonts w:asciiTheme="minorHAnsi" w:hAnsiTheme="minorHAnsi" w:cstheme="minorHAnsi"/>
          <w:sz w:val="22"/>
          <w:szCs w:val="22"/>
        </w:rPr>
        <w:t>oc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4433E">
        <w:rPr>
          <w:rFonts w:asciiTheme="minorHAnsi" w:hAnsiTheme="minorHAnsi" w:cstheme="minorHAnsi"/>
          <w:sz w:val="22"/>
          <w:szCs w:val="22"/>
        </w:rPr>
        <w:t>ed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con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en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s, 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pk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 xml:space="preserve">ns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4433E">
        <w:rPr>
          <w:rFonts w:asciiTheme="minorHAnsi" w:hAnsiTheme="minorHAnsi" w:cstheme="minorHAnsi"/>
          <w:sz w:val="22"/>
          <w:szCs w:val="22"/>
        </w:rPr>
        <w:t xml:space="preserve">nd 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ed 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z w:val="22"/>
          <w:szCs w:val="22"/>
        </w:rPr>
        <w:t>an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coun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.</w:t>
      </w:r>
    </w:p>
    <w:p w14:paraId="42E5BD7C" w14:textId="77777777" w:rsidR="00B12620" w:rsidRPr="00C4433E" w:rsidRDefault="00F4778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 xml:space="preserve">   </w:t>
      </w:r>
      <w:r w:rsidRPr="00C443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Pro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 xml:space="preserve">ded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4433E">
        <w:rPr>
          <w:rFonts w:asciiTheme="minorHAnsi" w:hAnsiTheme="minorHAnsi" w:cstheme="minorHAnsi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c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er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ce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4433E">
        <w:rPr>
          <w:rFonts w:asciiTheme="minorHAnsi" w:hAnsiTheme="minorHAnsi" w:cstheme="minorHAnsi"/>
          <w:sz w:val="22"/>
          <w:szCs w:val="22"/>
        </w:rPr>
        <w:t>or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4433E">
        <w:rPr>
          <w:rFonts w:asciiTheme="minorHAnsi" w:hAnsiTheme="minorHAnsi" w:cstheme="minorHAnsi"/>
          <w:sz w:val="22"/>
          <w:szCs w:val="22"/>
        </w:rPr>
        <w:t>bout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 xml:space="preserve">25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 cu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s on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ea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4433E">
        <w:rPr>
          <w:rFonts w:asciiTheme="minorHAnsi" w:hAnsiTheme="minorHAnsi" w:cstheme="minorHAnsi"/>
          <w:sz w:val="22"/>
          <w:szCs w:val="22"/>
        </w:rPr>
        <w:t>h s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.</w:t>
      </w:r>
    </w:p>
    <w:p w14:paraId="02A31950" w14:textId="77777777" w:rsidR="00B12620" w:rsidRPr="00C4433E" w:rsidRDefault="00F47780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 xml:space="preserve">   </w:t>
      </w:r>
      <w:r w:rsidRPr="00C443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4433E">
        <w:rPr>
          <w:rFonts w:asciiTheme="minorHAnsi" w:hAnsiTheme="minorHAnsi" w:cstheme="minorHAnsi"/>
          <w:sz w:val="22"/>
          <w:szCs w:val="22"/>
        </w:rPr>
        <w:t>pe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 xml:space="preserve">ed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, P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4433E">
        <w:rPr>
          <w:rFonts w:asciiTheme="minorHAnsi" w:hAnsiTheme="minorHAnsi" w:cstheme="minorHAnsi"/>
          <w:sz w:val="22"/>
          <w:szCs w:val="22"/>
        </w:rPr>
        <w:t xml:space="preserve">S, and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eq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4433E">
        <w:rPr>
          <w:rFonts w:asciiTheme="minorHAnsi" w:hAnsiTheme="minorHAnsi" w:cstheme="minorHAnsi"/>
          <w:sz w:val="22"/>
          <w:szCs w:val="22"/>
        </w:rPr>
        <w:t>ent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z w:val="22"/>
          <w:szCs w:val="22"/>
        </w:rPr>
        <w:t>ue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d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sy</w:t>
      </w:r>
      <w:r w:rsidRPr="00C4433E">
        <w:rPr>
          <w:rFonts w:asciiTheme="minorHAnsi" w:hAnsiTheme="minorHAnsi" w:cstheme="minorHAnsi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.</w:t>
      </w:r>
    </w:p>
    <w:p w14:paraId="460ECEAE" w14:textId="77777777" w:rsidR="00B12620" w:rsidRPr="00C4433E" w:rsidRDefault="00B12620">
      <w:pPr>
        <w:spacing w:before="10" w:line="100" w:lineRule="exact"/>
        <w:rPr>
          <w:rFonts w:asciiTheme="minorHAnsi" w:hAnsiTheme="minorHAnsi" w:cstheme="minorHAnsi"/>
          <w:sz w:val="10"/>
          <w:szCs w:val="10"/>
        </w:rPr>
      </w:pPr>
    </w:p>
    <w:p w14:paraId="411BC108" w14:textId="77777777" w:rsidR="00B12620" w:rsidRPr="00C4433E" w:rsidRDefault="00B12620">
      <w:pPr>
        <w:spacing w:line="200" w:lineRule="exact"/>
        <w:rPr>
          <w:rFonts w:asciiTheme="minorHAnsi" w:hAnsiTheme="minorHAnsi" w:cstheme="minorHAnsi"/>
        </w:rPr>
      </w:pPr>
    </w:p>
    <w:p w14:paraId="60C915E3" w14:textId="77777777" w:rsidR="00B12620" w:rsidRPr="00C4433E" w:rsidRDefault="00B12620">
      <w:pPr>
        <w:spacing w:line="200" w:lineRule="exact"/>
        <w:rPr>
          <w:rFonts w:asciiTheme="minorHAnsi" w:hAnsiTheme="minorHAnsi" w:cstheme="minorHAnsi"/>
        </w:rPr>
      </w:pPr>
    </w:p>
    <w:p w14:paraId="1D599855" w14:textId="77777777" w:rsidR="00B12620" w:rsidRPr="00C4433E" w:rsidRDefault="00F47780">
      <w:pPr>
        <w:ind w:left="100"/>
        <w:rPr>
          <w:rFonts w:asciiTheme="minorHAnsi" w:eastAsia="Segoe Script" w:hAnsiTheme="minorHAnsi" w:cstheme="minorHAnsi"/>
          <w:sz w:val="22"/>
          <w:szCs w:val="22"/>
        </w:rPr>
      </w:pP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V</w:t>
      </w:r>
      <w:r w:rsidRPr="00C4433E">
        <w:rPr>
          <w:rFonts w:asciiTheme="minorHAnsi" w:eastAsia="Segoe Script" w:hAnsiTheme="minorHAnsi" w:cstheme="minorHAnsi"/>
          <w:b/>
          <w:spacing w:val="-1"/>
          <w:sz w:val="22"/>
          <w:szCs w:val="22"/>
        </w:rPr>
        <w:t>o</w:t>
      </w: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lunt</w:t>
      </w:r>
      <w:r w:rsidRPr="00C4433E">
        <w:rPr>
          <w:rFonts w:asciiTheme="minorHAnsi" w:eastAsia="Segoe Script" w:hAnsiTheme="minorHAnsi" w:cstheme="minorHAnsi"/>
          <w:b/>
          <w:spacing w:val="-1"/>
          <w:sz w:val="22"/>
          <w:szCs w:val="22"/>
        </w:rPr>
        <w:t>ee</w:t>
      </w: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r &amp;</w:t>
      </w:r>
      <w:r w:rsidRPr="00C4433E">
        <w:rPr>
          <w:rFonts w:asciiTheme="minorHAnsi" w:eastAsia="Segoe Script" w:hAnsiTheme="minorHAnsi" w:cstheme="minorHAnsi"/>
          <w:b/>
          <w:spacing w:val="-1"/>
          <w:sz w:val="22"/>
          <w:szCs w:val="22"/>
        </w:rPr>
        <w:t xml:space="preserve"> </w:t>
      </w: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Co</w:t>
      </w:r>
      <w:r w:rsidRPr="00C4433E">
        <w:rPr>
          <w:rFonts w:asciiTheme="minorHAnsi" w:eastAsia="Segoe Script" w:hAnsiTheme="minorHAnsi" w:cstheme="minorHAnsi"/>
          <w:b/>
          <w:spacing w:val="-2"/>
          <w:sz w:val="22"/>
          <w:szCs w:val="22"/>
        </w:rPr>
        <w:t>m</w:t>
      </w:r>
      <w:r w:rsidRPr="00C4433E">
        <w:rPr>
          <w:rFonts w:asciiTheme="minorHAnsi" w:eastAsia="Segoe Script" w:hAnsiTheme="minorHAnsi" w:cstheme="minorHAnsi"/>
          <w:b/>
          <w:spacing w:val="1"/>
          <w:sz w:val="22"/>
          <w:szCs w:val="22"/>
        </w:rPr>
        <w:t>m</w:t>
      </w:r>
      <w:r w:rsidRPr="00C4433E">
        <w:rPr>
          <w:rFonts w:asciiTheme="minorHAnsi" w:eastAsia="Segoe Script" w:hAnsiTheme="minorHAnsi" w:cstheme="minorHAnsi"/>
          <w:b/>
          <w:spacing w:val="-3"/>
          <w:sz w:val="22"/>
          <w:szCs w:val="22"/>
        </w:rPr>
        <w:t>u</w:t>
      </w: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n</w:t>
      </w:r>
      <w:r w:rsidRPr="00C4433E">
        <w:rPr>
          <w:rFonts w:asciiTheme="minorHAnsi" w:eastAsia="Segoe Script" w:hAnsiTheme="minorHAnsi" w:cstheme="minorHAnsi"/>
          <w:b/>
          <w:spacing w:val="1"/>
          <w:sz w:val="22"/>
          <w:szCs w:val="22"/>
        </w:rPr>
        <w:t>i</w:t>
      </w:r>
      <w:r w:rsidRPr="00C4433E">
        <w:rPr>
          <w:rFonts w:asciiTheme="minorHAnsi" w:eastAsia="Segoe Script" w:hAnsiTheme="minorHAnsi" w:cstheme="minorHAnsi"/>
          <w:b/>
          <w:spacing w:val="-1"/>
          <w:sz w:val="22"/>
          <w:szCs w:val="22"/>
        </w:rPr>
        <w:t>t</w:t>
      </w: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y</w:t>
      </w:r>
    </w:p>
    <w:p w14:paraId="1135B9D1" w14:textId="77777777" w:rsidR="00B12620" w:rsidRPr="00C4433E" w:rsidRDefault="00F4778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g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Si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s S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4433E">
        <w:rPr>
          <w:rFonts w:asciiTheme="minorHAnsi" w:hAnsiTheme="minorHAnsi" w:cstheme="minorHAnsi"/>
          <w:sz w:val="22"/>
          <w:szCs w:val="22"/>
        </w:rPr>
        <w:t>c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– 10 h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4433E">
        <w:rPr>
          <w:rFonts w:asciiTheme="minorHAnsi" w:hAnsiTheme="minorHAnsi" w:cstheme="minorHAnsi"/>
          <w:sz w:val="22"/>
          <w:szCs w:val="22"/>
        </w:rPr>
        <w:t>u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 xml:space="preserve">s 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on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</w:p>
    <w:p w14:paraId="55263E99" w14:textId="77777777" w:rsidR="00B12620" w:rsidRPr="00C4433E" w:rsidRDefault="00F4778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>Lib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ead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ng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Pro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am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–</w:t>
      </w:r>
      <w:r w:rsidRPr="00C443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2 hou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 xml:space="preserve">s 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on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</w:p>
    <w:p w14:paraId="373C4BD9" w14:textId="77777777" w:rsidR="00B12620" w:rsidRPr="00C4433E" w:rsidRDefault="00F4778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>5K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Wa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k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 xml:space="preserve">h 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–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4433E">
        <w:rPr>
          <w:rFonts w:asciiTheme="minorHAnsi" w:hAnsiTheme="minorHAnsi" w:cstheme="minorHAnsi"/>
          <w:sz w:val="22"/>
          <w:szCs w:val="22"/>
        </w:rPr>
        <w:t>c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ober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C4433E">
        <w:rPr>
          <w:rFonts w:asciiTheme="minorHAnsi" w:hAnsiTheme="minorHAnsi" w:cstheme="minorHAnsi"/>
          <w:sz w:val="22"/>
          <w:szCs w:val="22"/>
        </w:rPr>
        <w:t>010, 20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C4433E">
        <w:rPr>
          <w:rFonts w:asciiTheme="minorHAnsi" w:hAnsiTheme="minorHAnsi" w:cstheme="minorHAnsi"/>
          <w:sz w:val="22"/>
          <w:szCs w:val="22"/>
        </w:rPr>
        <w:t>1, 2012</w:t>
      </w:r>
    </w:p>
    <w:p w14:paraId="1F369CA0" w14:textId="77777777" w:rsidR="00B12620" w:rsidRPr="00C4433E" w:rsidRDefault="00B12620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0D2362F8" w14:textId="77777777" w:rsidR="00B12620" w:rsidRPr="00C4433E" w:rsidRDefault="00F47780">
      <w:pPr>
        <w:ind w:left="100"/>
        <w:rPr>
          <w:rFonts w:asciiTheme="minorHAnsi" w:eastAsia="Segoe Script" w:hAnsiTheme="minorHAnsi" w:cstheme="minorHAnsi"/>
          <w:sz w:val="22"/>
          <w:szCs w:val="22"/>
        </w:rPr>
      </w:pPr>
      <w:r w:rsidRPr="00C4433E">
        <w:rPr>
          <w:rFonts w:asciiTheme="minorHAnsi" w:eastAsia="Segoe Script" w:hAnsiTheme="minorHAnsi" w:cstheme="minorHAnsi"/>
          <w:b/>
          <w:spacing w:val="1"/>
          <w:sz w:val="22"/>
          <w:szCs w:val="22"/>
        </w:rPr>
        <w:t>I</w:t>
      </w: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nt</w:t>
      </w:r>
      <w:r w:rsidRPr="00C4433E">
        <w:rPr>
          <w:rFonts w:asciiTheme="minorHAnsi" w:eastAsia="Segoe Script" w:hAnsiTheme="minorHAnsi" w:cstheme="minorHAnsi"/>
          <w:b/>
          <w:spacing w:val="-1"/>
          <w:sz w:val="22"/>
          <w:szCs w:val="22"/>
        </w:rPr>
        <w:t>e</w:t>
      </w: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r</w:t>
      </w:r>
      <w:r w:rsidRPr="00C4433E">
        <w:rPr>
          <w:rFonts w:asciiTheme="minorHAnsi" w:eastAsia="Segoe Script" w:hAnsiTheme="minorHAnsi" w:cstheme="minorHAnsi"/>
          <w:b/>
          <w:spacing w:val="-1"/>
          <w:sz w:val="22"/>
          <w:szCs w:val="22"/>
        </w:rPr>
        <w:t>est</w:t>
      </w: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s &amp;</w:t>
      </w:r>
      <w:r w:rsidRPr="00C4433E">
        <w:rPr>
          <w:rFonts w:asciiTheme="minorHAnsi" w:eastAsia="Segoe Script" w:hAnsiTheme="minorHAnsi" w:cstheme="minorHAnsi"/>
          <w:b/>
          <w:spacing w:val="1"/>
          <w:sz w:val="22"/>
          <w:szCs w:val="22"/>
        </w:rPr>
        <w:t xml:space="preserve"> </w:t>
      </w:r>
      <w:r w:rsidRPr="00C4433E">
        <w:rPr>
          <w:rFonts w:asciiTheme="minorHAnsi" w:eastAsia="Segoe Script" w:hAnsiTheme="minorHAnsi" w:cstheme="minorHAnsi"/>
          <w:b/>
          <w:spacing w:val="-1"/>
          <w:sz w:val="22"/>
          <w:szCs w:val="22"/>
        </w:rPr>
        <w:t>S</w:t>
      </w: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k</w:t>
      </w:r>
      <w:r w:rsidRPr="00C4433E">
        <w:rPr>
          <w:rFonts w:asciiTheme="minorHAnsi" w:eastAsia="Segoe Script" w:hAnsiTheme="minorHAnsi" w:cstheme="minorHAnsi"/>
          <w:b/>
          <w:spacing w:val="-2"/>
          <w:sz w:val="22"/>
          <w:szCs w:val="22"/>
        </w:rPr>
        <w:t>i</w:t>
      </w: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l</w:t>
      </w:r>
      <w:r w:rsidRPr="00C4433E">
        <w:rPr>
          <w:rFonts w:asciiTheme="minorHAnsi" w:eastAsia="Segoe Script" w:hAnsiTheme="minorHAnsi" w:cstheme="minorHAnsi"/>
          <w:b/>
          <w:spacing w:val="1"/>
          <w:sz w:val="22"/>
          <w:szCs w:val="22"/>
        </w:rPr>
        <w:t>l</w:t>
      </w:r>
      <w:r w:rsidRPr="00C4433E">
        <w:rPr>
          <w:rFonts w:asciiTheme="minorHAnsi" w:eastAsia="Segoe Script" w:hAnsiTheme="minorHAnsi" w:cstheme="minorHAnsi"/>
          <w:b/>
          <w:sz w:val="22"/>
          <w:szCs w:val="22"/>
        </w:rPr>
        <w:t>s</w:t>
      </w:r>
    </w:p>
    <w:p w14:paraId="21988A74" w14:textId="77777777" w:rsidR="00B12620" w:rsidRPr="00C4433E" w:rsidRDefault="00F4778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>-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C443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un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C4433E">
        <w:rPr>
          <w:rFonts w:asciiTheme="minorHAnsi" w:hAnsiTheme="minorHAnsi" w:cstheme="minorHAnsi"/>
          <w:sz w:val="22"/>
          <w:szCs w:val="22"/>
        </w:rPr>
        <w:t>y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ba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L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4433E">
        <w:rPr>
          <w:rFonts w:asciiTheme="minorHAnsi" w:hAnsiTheme="minorHAnsi" w:cstheme="minorHAnsi"/>
          <w:sz w:val="22"/>
          <w:szCs w:val="22"/>
        </w:rPr>
        <w:t>ue</w:t>
      </w:r>
      <w:r w:rsidRPr="00C443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– Mo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p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4433E">
        <w:rPr>
          <w:rFonts w:asciiTheme="minorHAnsi" w:hAnsiTheme="minorHAnsi" w:cstheme="minorHAnsi"/>
          <w:sz w:val="22"/>
          <w:szCs w:val="22"/>
        </w:rPr>
        <w:t>ed P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4433E">
        <w:rPr>
          <w:rFonts w:asciiTheme="minorHAnsi" w:hAnsiTheme="minorHAnsi" w:cstheme="minorHAnsi"/>
          <w:sz w:val="22"/>
          <w:szCs w:val="22"/>
        </w:rPr>
        <w:t>er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d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2011</w:t>
      </w:r>
    </w:p>
    <w:p w14:paraId="74044D1E" w14:textId="77777777" w:rsidR="00B12620" w:rsidRPr="00C4433E" w:rsidRDefault="00F4778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4433E">
        <w:rPr>
          <w:rFonts w:asciiTheme="minorHAnsi" w:hAnsiTheme="minorHAnsi" w:cstheme="minorHAnsi"/>
          <w:sz w:val="22"/>
          <w:szCs w:val="22"/>
        </w:rPr>
        <w:t>-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4433E">
        <w:rPr>
          <w:rFonts w:asciiTheme="minorHAnsi" w:hAnsiTheme="minorHAnsi" w:cstheme="minorHAnsi"/>
          <w:sz w:val="22"/>
          <w:szCs w:val="22"/>
        </w:rPr>
        <w:t>s Gui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ar</w:t>
      </w:r>
      <w:r w:rsidRPr="00C443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–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ndoor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C4433E">
        <w:rPr>
          <w:rFonts w:asciiTheme="minorHAnsi" w:hAnsiTheme="minorHAnsi" w:cstheme="minorHAnsi"/>
          <w:sz w:val="22"/>
          <w:szCs w:val="22"/>
        </w:rPr>
        <w:t>z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4433E">
        <w:rPr>
          <w:rFonts w:asciiTheme="minorHAnsi" w:hAnsiTheme="minorHAnsi" w:cstheme="minorHAnsi"/>
          <w:sz w:val="22"/>
          <w:szCs w:val="22"/>
        </w:rPr>
        <w:t xml:space="preserve">and </w:t>
      </w:r>
      <w:r w:rsidRPr="00C4433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C4433E">
        <w:rPr>
          <w:rFonts w:asciiTheme="minorHAnsi" w:hAnsiTheme="minorHAnsi" w:cstheme="minorHAnsi"/>
          <w:spacing w:val="-2"/>
          <w:position w:val="10"/>
          <w:sz w:val="14"/>
          <w:szCs w:val="14"/>
        </w:rPr>
        <w:t>n</w:t>
      </w:r>
      <w:r w:rsidRPr="00C4433E">
        <w:rPr>
          <w:rFonts w:asciiTheme="minorHAnsi" w:hAnsiTheme="minorHAnsi" w:cstheme="minorHAnsi"/>
          <w:position w:val="10"/>
          <w:sz w:val="14"/>
          <w:szCs w:val="14"/>
        </w:rPr>
        <w:t>d</w:t>
      </w:r>
      <w:r w:rsidRPr="00C4433E">
        <w:rPr>
          <w:rFonts w:asciiTheme="minorHAnsi" w:hAnsiTheme="minorHAnsi" w:cstheme="minorHAnsi"/>
          <w:spacing w:val="19"/>
          <w:position w:val="10"/>
          <w:sz w:val="14"/>
          <w:szCs w:val="14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Pl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4433E">
        <w:rPr>
          <w:rFonts w:asciiTheme="minorHAnsi" w:hAnsiTheme="minorHAnsi" w:cstheme="minorHAnsi"/>
          <w:sz w:val="22"/>
          <w:szCs w:val="22"/>
        </w:rPr>
        <w:t>ce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na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4433E">
        <w:rPr>
          <w:rFonts w:asciiTheme="minorHAnsi" w:hAnsiTheme="minorHAnsi" w:cstheme="minorHAnsi"/>
          <w:sz w:val="22"/>
          <w:szCs w:val="22"/>
        </w:rPr>
        <w:t>ent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of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4433E">
        <w:rPr>
          <w:rFonts w:asciiTheme="minorHAnsi" w:hAnsiTheme="minorHAnsi" w:cstheme="minorHAnsi"/>
          <w:sz w:val="22"/>
          <w:szCs w:val="22"/>
        </w:rPr>
        <w:t>an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4433E">
        <w:rPr>
          <w:rFonts w:asciiTheme="minorHAnsi" w:hAnsiTheme="minorHAnsi" w:cstheme="minorHAnsi"/>
          <w:sz w:val="22"/>
          <w:szCs w:val="22"/>
        </w:rPr>
        <w:t>s 2011</w:t>
      </w:r>
    </w:p>
    <w:p w14:paraId="640F74F4" w14:textId="77777777" w:rsidR="00B12620" w:rsidRPr="00C4433E" w:rsidRDefault="00F4778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  <w:sectPr w:rsidR="00B12620" w:rsidRPr="00C4433E">
          <w:pgSz w:w="12240" w:h="15840"/>
          <w:pgMar w:top="3240" w:right="1700" w:bottom="280" w:left="1700" w:header="1468" w:footer="0" w:gutter="0"/>
          <w:cols w:space="720"/>
        </w:sectPr>
      </w:pPr>
      <w:r w:rsidRPr="00C4433E">
        <w:rPr>
          <w:rFonts w:asciiTheme="minorHAnsi" w:hAnsiTheme="minorHAnsi" w:cstheme="minorHAnsi"/>
          <w:sz w:val="22"/>
          <w:szCs w:val="22"/>
        </w:rPr>
        <w:t>-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Pro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C4433E">
        <w:rPr>
          <w:rFonts w:asciiTheme="minorHAnsi" w:hAnsiTheme="minorHAnsi" w:cstheme="minorHAnsi"/>
          <w:sz w:val="22"/>
          <w:szCs w:val="22"/>
        </w:rPr>
        <w:t>c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z w:val="22"/>
          <w:szCs w:val="22"/>
        </w:rPr>
        <w:t>nt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h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M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c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4433E">
        <w:rPr>
          <w:rFonts w:asciiTheme="minorHAnsi" w:hAnsiTheme="minorHAnsi" w:cstheme="minorHAnsi"/>
          <w:sz w:val="22"/>
          <w:szCs w:val="22"/>
        </w:rPr>
        <w:t>so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4433E">
        <w:rPr>
          <w:rFonts w:asciiTheme="minorHAnsi" w:hAnsiTheme="minorHAnsi" w:cstheme="minorHAnsi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z w:val="22"/>
          <w:szCs w:val="22"/>
        </w:rPr>
        <w:t>Wo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 xml:space="preserve">d, 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C4433E">
        <w:rPr>
          <w:rFonts w:asciiTheme="minorHAnsi" w:hAnsiTheme="minorHAnsi" w:cstheme="minorHAnsi"/>
          <w:sz w:val="22"/>
          <w:szCs w:val="22"/>
        </w:rPr>
        <w:t>xc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4433E">
        <w:rPr>
          <w:rFonts w:asciiTheme="minorHAnsi" w:hAnsiTheme="minorHAnsi" w:cstheme="minorHAnsi"/>
          <w:sz w:val="22"/>
          <w:szCs w:val="22"/>
        </w:rPr>
        <w:t>, a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4433E">
        <w:rPr>
          <w:rFonts w:asciiTheme="minorHAnsi" w:hAnsiTheme="minorHAnsi" w:cstheme="minorHAnsi"/>
          <w:sz w:val="22"/>
          <w:szCs w:val="22"/>
        </w:rPr>
        <w:t>d Po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C4433E">
        <w:rPr>
          <w:rFonts w:asciiTheme="minorHAnsi" w:hAnsiTheme="minorHAnsi" w:cstheme="minorHAnsi"/>
          <w:sz w:val="22"/>
          <w:szCs w:val="22"/>
        </w:rPr>
        <w:t>o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, and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4433E">
        <w:rPr>
          <w:rFonts w:asciiTheme="minorHAnsi" w:hAnsiTheme="minorHAnsi" w:cstheme="minorHAnsi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n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z w:val="22"/>
          <w:szCs w:val="22"/>
        </w:rPr>
        <w:t>t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e</w:t>
      </w:r>
      <w:r w:rsidRPr="00C443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443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4433E">
        <w:rPr>
          <w:rFonts w:asciiTheme="minorHAnsi" w:hAnsiTheme="minorHAnsi" w:cstheme="minorHAnsi"/>
          <w:sz w:val="22"/>
          <w:szCs w:val="22"/>
        </w:rPr>
        <w:t>a</w:t>
      </w:r>
      <w:r w:rsidRPr="00C443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4433E">
        <w:rPr>
          <w:rFonts w:asciiTheme="minorHAnsi" w:hAnsiTheme="minorHAnsi" w:cstheme="minorHAnsi"/>
          <w:sz w:val="22"/>
          <w:szCs w:val="22"/>
        </w:rPr>
        <w:t>ch</w:t>
      </w:r>
    </w:p>
    <w:p w14:paraId="400694A0" w14:textId="77777777" w:rsidR="00B12620" w:rsidRPr="00C4433E" w:rsidRDefault="00B12620">
      <w:pPr>
        <w:spacing w:line="200" w:lineRule="exact"/>
        <w:rPr>
          <w:rFonts w:asciiTheme="minorHAnsi" w:hAnsiTheme="minorHAnsi" w:cstheme="minorHAnsi"/>
        </w:rPr>
      </w:pPr>
    </w:p>
    <w:sectPr w:rsidR="00B12620" w:rsidRPr="00C4433E">
      <w:headerReference w:type="default" r:id="rId8"/>
      <w:pgSz w:w="12240" w:h="15840"/>
      <w:pgMar w:top="0" w:right="0" w:bottom="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9AAF6" w14:textId="77777777" w:rsidR="00834932" w:rsidRDefault="00834932">
      <w:r>
        <w:separator/>
      </w:r>
    </w:p>
  </w:endnote>
  <w:endnote w:type="continuationSeparator" w:id="0">
    <w:p w14:paraId="56FA8627" w14:textId="77777777" w:rsidR="00834932" w:rsidRDefault="00834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6D838" w14:textId="77777777" w:rsidR="00834932" w:rsidRDefault="00834932">
      <w:r>
        <w:separator/>
      </w:r>
    </w:p>
  </w:footnote>
  <w:footnote w:type="continuationSeparator" w:id="0">
    <w:p w14:paraId="2E635E2F" w14:textId="77777777" w:rsidR="00834932" w:rsidRDefault="00834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8CAE6" w14:textId="77777777" w:rsidR="00B12620" w:rsidRDefault="00834932">
    <w:pPr>
      <w:spacing w:line="200" w:lineRule="exact"/>
    </w:pPr>
    <w:r>
      <w:pict w14:anchorId="6B14741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49.35pt;margin-top:72.4pt;width:114.25pt;height:14pt;z-index:-251659264;mso-position-horizontal-relative:page;mso-position-vertical-relative:page" filled="f" stroked="f">
          <v:textbox inset="0,0,0,0">
            <w:txbxContent>
              <w:p w14:paraId="3029FB4E" w14:textId="77777777" w:rsidR="00B12620" w:rsidRDefault="00F47780">
                <w:pPr>
                  <w:spacing w:line="260" w:lineRule="exact"/>
                  <w:ind w:left="20"/>
                  <w:rPr>
                    <w:sz w:val="24"/>
                    <w:szCs w:val="24"/>
                  </w:rPr>
                </w:pP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</w:t>
                </w:r>
                <w:r>
                  <w:rPr>
                    <w:b/>
                    <w:spacing w:val="-3"/>
                    <w:sz w:val="24"/>
                    <w:szCs w:val="24"/>
                    <w:u w:val="thick" w:color="000000"/>
                  </w:rPr>
                  <w:t>m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p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 xml:space="preserve">le 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Re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b/>
                    <w:spacing w:val="3"/>
                    <w:sz w:val="24"/>
                    <w:szCs w:val="24"/>
                    <w:u w:val="thick" w:color="000000"/>
                  </w:rPr>
                  <w:t>u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m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 xml:space="preserve">No. </w:t>
                </w:r>
                <w:r>
                  <w:fldChar w:fldCharType="begin"/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0AB72C45">
        <v:shape id="_x0000_s2049" type="#_x0000_t202" style="position:absolute;margin-left:240.15pt;margin-top:99.7pt;width:131.8pt;height:63.7pt;z-index:-251658240;mso-position-horizontal-relative:page;mso-position-vertical-relative:page" filled="f" stroked="f">
          <v:textbox inset="0,0,0,0">
            <w:txbxContent>
              <w:p w14:paraId="291B436A" w14:textId="77777777" w:rsidR="00B12620" w:rsidRDefault="00F47780">
                <w:pPr>
                  <w:spacing w:line="240" w:lineRule="exact"/>
                  <w:ind w:left="636" w:right="636"/>
                  <w:jc w:val="center"/>
                  <w:rPr>
                    <w:sz w:val="22"/>
                    <w:szCs w:val="22"/>
                  </w:rPr>
                </w:pPr>
                <w:r>
                  <w:rPr>
                    <w:spacing w:val="2"/>
                    <w:sz w:val="22"/>
                    <w:szCs w:val="22"/>
                  </w:rPr>
                  <w:t>T</w:t>
                </w:r>
                <w:r>
                  <w:rPr>
                    <w:sz w:val="22"/>
                    <w:szCs w:val="22"/>
                  </w:rPr>
                  <w:t>h</w:t>
                </w:r>
                <w:r>
                  <w:rPr>
                    <w:spacing w:val="-2"/>
                    <w:sz w:val="22"/>
                    <w:szCs w:val="22"/>
                  </w:rPr>
                  <w:t>e</w:t>
                </w:r>
                <w:r>
                  <w:rPr>
                    <w:spacing w:val="1"/>
                    <w:sz w:val="22"/>
                    <w:szCs w:val="22"/>
                  </w:rPr>
                  <w:t>r</w:t>
                </w:r>
                <w:r>
                  <w:rPr>
                    <w:spacing w:val="-2"/>
                    <w:sz w:val="22"/>
                    <w:szCs w:val="22"/>
                  </w:rPr>
                  <w:t>e</w:t>
                </w:r>
                <w:r>
                  <w:rPr>
                    <w:sz w:val="22"/>
                    <w:szCs w:val="22"/>
                  </w:rPr>
                  <w:t>sa</w:t>
                </w:r>
                <w:r>
                  <w:rPr>
                    <w:spacing w:val="1"/>
                    <w:sz w:val="22"/>
                    <w:szCs w:val="22"/>
                  </w:rPr>
                  <w:t xml:space="preserve"> </w:t>
                </w:r>
                <w:r>
                  <w:rPr>
                    <w:spacing w:val="-1"/>
                    <w:sz w:val="22"/>
                    <w:szCs w:val="22"/>
                  </w:rPr>
                  <w:t>G</w:t>
                </w:r>
                <w:r>
                  <w:rPr>
                    <w:spacing w:val="-2"/>
                    <w:sz w:val="22"/>
                    <w:szCs w:val="22"/>
                  </w:rPr>
                  <w:t>r</w:t>
                </w:r>
                <w:r>
                  <w:rPr>
                    <w:sz w:val="22"/>
                    <w:szCs w:val="22"/>
                  </w:rPr>
                  <w:t>een</w:t>
                </w:r>
              </w:p>
              <w:p w14:paraId="15F5F5E7" w14:textId="77777777" w:rsidR="00B12620" w:rsidRDefault="00F47780">
                <w:pPr>
                  <w:spacing w:line="240" w:lineRule="exact"/>
                  <w:ind w:left="118" w:right="118"/>
                  <w:jc w:val="center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291 M</w:t>
                </w:r>
                <w:r>
                  <w:rPr>
                    <w:spacing w:val="-2"/>
                    <w:sz w:val="22"/>
                    <w:szCs w:val="22"/>
                  </w:rPr>
                  <w:t>e</w:t>
                </w:r>
                <w:r>
                  <w:rPr>
                    <w:sz w:val="22"/>
                    <w:szCs w:val="22"/>
                  </w:rPr>
                  <w:t>adow</w:t>
                </w:r>
                <w:r>
                  <w:rPr>
                    <w:spacing w:val="-3"/>
                    <w:sz w:val="22"/>
                    <w:szCs w:val="22"/>
                  </w:rPr>
                  <w:t>v</w:t>
                </w:r>
                <w:r>
                  <w:rPr>
                    <w:spacing w:val="1"/>
                    <w:sz w:val="22"/>
                    <w:szCs w:val="22"/>
                  </w:rPr>
                  <w:t>i</w:t>
                </w:r>
                <w:r>
                  <w:rPr>
                    <w:sz w:val="22"/>
                    <w:szCs w:val="22"/>
                  </w:rPr>
                  <w:t xml:space="preserve">ew </w:t>
                </w:r>
                <w:r>
                  <w:rPr>
                    <w:spacing w:val="-2"/>
                    <w:sz w:val="22"/>
                    <w:szCs w:val="22"/>
                  </w:rPr>
                  <w:t>Av</w:t>
                </w:r>
                <w:r>
                  <w:rPr>
                    <w:sz w:val="22"/>
                    <w:szCs w:val="22"/>
                  </w:rPr>
                  <w:t>enue</w:t>
                </w:r>
              </w:p>
              <w:p w14:paraId="17E761D5" w14:textId="77777777" w:rsidR="00B12620" w:rsidRDefault="00F47780">
                <w:pPr>
                  <w:spacing w:before="1"/>
                  <w:ind w:left="-17" w:right="-17"/>
                  <w:jc w:val="center"/>
                  <w:rPr>
                    <w:sz w:val="22"/>
                    <w:szCs w:val="22"/>
                  </w:rPr>
                </w:pPr>
                <w:r>
                  <w:rPr>
                    <w:spacing w:val="-1"/>
                    <w:sz w:val="22"/>
                    <w:szCs w:val="22"/>
                  </w:rPr>
                  <w:t>H</w:t>
                </w:r>
                <w:r>
                  <w:rPr>
                    <w:sz w:val="22"/>
                    <w:szCs w:val="22"/>
                  </w:rPr>
                  <w:t>ewle</w:t>
                </w:r>
                <w:r>
                  <w:rPr>
                    <w:spacing w:val="-1"/>
                    <w:sz w:val="22"/>
                    <w:szCs w:val="22"/>
                  </w:rPr>
                  <w:t>t</w:t>
                </w:r>
                <w:r>
                  <w:rPr>
                    <w:sz w:val="22"/>
                    <w:szCs w:val="22"/>
                  </w:rPr>
                  <w:t>t</w:t>
                </w:r>
                <w:r>
                  <w:rPr>
                    <w:spacing w:val="1"/>
                    <w:sz w:val="22"/>
                    <w:szCs w:val="22"/>
                  </w:rPr>
                  <w:t xml:space="preserve"> </w:t>
                </w:r>
                <w:r>
                  <w:rPr>
                    <w:spacing w:val="-1"/>
                    <w:sz w:val="22"/>
                    <w:szCs w:val="22"/>
                  </w:rPr>
                  <w:t>B</w:t>
                </w:r>
                <w:r>
                  <w:rPr>
                    <w:sz w:val="22"/>
                    <w:szCs w:val="22"/>
                  </w:rPr>
                  <w:t>ay</w:t>
                </w:r>
                <w:r>
                  <w:rPr>
                    <w:spacing w:val="-2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Pa</w:t>
                </w:r>
                <w:r>
                  <w:rPr>
                    <w:spacing w:val="1"/>
                    <w:sz w:val="22"/>
                    <w:szCs w:val="22"/>
                  </w:rPr>
                  <w:t>r</w:t>
                </w:r>
                <w:r>
                  <w:rPr>
                    <w:spacing w:val="-2"/>
                    <w:sz w:val="22"/>
                    <w:szCs w:val="22"/>
                  </w:rPr>
                  <w:t>k</w:t>
                </w:r>
                <w:r>
                  <w:rPr>
                    <w:sz w:val="22"/>
                    <w:szCs w:val="22"/>
                  </w:rPr>
                  <w:t xml:space="preserve">, </w:t>
                </w:r>
                <w:r>
                  <w:rPr>
                    <w:spacing w:val="-1"/>
                    <w:sz w:val="22"/>
                    <w:szCs w:val="22"/>
                  </w:rPr>
                  <w:t>N</w:t>
                </w:r>
                <w:r>
                  <w:rPr>
                    <w:sz w:val="22"/>
                    <w:szCs w:val="22"/>
                  </w:rPr>
                  <w:t>Y</w:t>
                </w:r>
                <w:r>
                  <w:rPr>
                    <w:spacing w:val="-1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11</w:t>
                </w:r>
                <w:r>
                  <w:rPr>
                    <w:spacing w:val="-2"/>
                    <w:sz w:val="22"/>
                    <w:szCs w:val="22"/>
                  </w:rPr>
                  <w:t>5</w:t>
                </w:r>
                <w:r>
                  <w:rPr>
                    <w:sz w:val="22"/>
                    <w:szCs w:val="22"/>
                  </w:rPr>
                  <w:t>57</w:t>
                </w:r>
              </w:p>
              <w:p w14:paraId="22A0E3B9" w14:textId="77777777" w:rsidR="00B12620" w:rsidRDefault="00F47780">
                <w:pPr>
                  <w:spacing w:line="240" w:lineRule="exact"/>
                  <w:ind w:left="667" w:right="667"/>
                  <w:jc w:val="center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516</w:t>
                </w:r>
                <w:r>
                  <w:rPr>
                    <w:spacing w:val="-4"/>
                    <w:sz w:val="22"/>
                    <w:szCs w:val="22"/>
                  </w:rPr>
                  <w:t>-</w:t>
                </w:r>
                <w:r>
                  <w:rPr>
                    <w:sz w:val="22"/>
                    <w:szCs w:val="22"/>
                  </w:rPr>
                  <w:t>374 7195</w:t>
                </w:r>
              </w:p>
              <w:p w14:paraId="114D04A8" w14:textId="77777777" w:rsidR="00B12620" w:rsidRDefault="00834932">
                <w:pPr>
                  <w:spacing w:before="1"/>
                  <w:ind w:left="382" w:right="383"/>
                  <w:jc w:val="center"/>
                  <w:rPr>
                    <w:sz w:val="22"/>
                    <w:szCs w:val="22"/>
                  </w:rPr>
                </w:pPr>
                <w:hyperlink r:id="rId1">
                  <w:r w:rsidR="00F47780">
                    <w:rPr>
                      <w:spacing w:val="2"/>
                      <w:sz w:val="22"/>
                      <w:szCs w:val="22"/>
                      <w:u w:val="single" w:color="000000"/>
                    </w:rPr>
                    <w:t>T</w:t>
                  </w:r>
                  <w:r w:rsidR="00F47780">
                    <w:rPr>
                      <w:spacing w:val="-2"/>
                      <w:sz w:val="22"/>
                      <w:szCs w:val="22"/>
                      <w:u w:val="single" w:color="000000"/>
                    </w:rPr>
                    <w:t>g</w:t>
                  </w:r>
                  <w:r w:rsidR="00F47780">
                    <w:rPr>
                      <w:spacing w:val="1"/>
                      <w:sz w:val="22"/>
                      <w:szCs w:val="22"/>
                      <w:u w:val="single" w:color="000000"/>
                    </w:rPr>
                    <w:t>r</w:t>
                  </w:r>
                  <w:r w:rsidR="00F47780">
                    <w:rPr>
                      <w:sz w:val="22"/>
                      <w:szCs w:val="22"/>
                      <w:u w:val="single" w:color="000000"/>
                    </w:rPr>
                    <w:t>een</w:t>
                  </w:r>
                  <w:r w:rsidR="00F47780">
                    <w:rPr>
                      <w:spacing w:val="-2"/>
                      <w:sz w:val="22"/>
                      <w:szCs w:val="22"/>
                      <w:u w:val="single" w:color="000000"/>
                    </w:rPr>
                    <w:t>@y</w:t>
                  </w:r>
                  <w:r w:rsidR="00F47780">
                    <w:rPr>
                      <w:sz w:val="22"/>
                      <w:szCs w:val="22"/>
                      <w:u w:val="single" w:color="000000"/>
                    </w:rPr>
                    <w:t>ahoo.</w:t>
                  </w:r>
                  <w:r w:rsidR="00F47780">
                    <w:rPr>
                      <w:spacing w:val="-2"/>
                      <w:sz w:val="22"/>
                      <w:szCs w:val="22"/>
                      <w:u w:val="single" w:color="000000"/>
                    </w:rPr>
                    <w:t>c</w:t>
                  </w:r>
                  <w:r w:rsidR="00F47780">
                    <w:rPr>
                      <w:sz w:val="22"/>
                      <w:szCs w:val="22"/>
                      <w:u w:val="single" w:color="000000"/>
                    </w:rPr>
                    <w:t>om</w:t>
                  </w:r>
                </w:hyperlink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B8225" w14:textId="77777777" w:rsidR="00B12620" w:rsidRDefault="00B12620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3918"/>
    <w:multiLevelType w:val="multilevel"/>
    <w:tmpl w:val="257AFF2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620"/>
    <w:rsid w:val="00044694"/>
    <w:rsid w:val="00834932"/>
    <w:rsid w:val="00B12620"/>
    <w:rsid w:val="00C4433E"/>
    <w:rsid w:val="00F4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987C3EE"/>
  <w15:docId w15:val="{53608836-B76E-4F79-ABF7-A190D1114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Tgreen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1027</Words>
  <Characters>5854</Characters>
  <Application>Microsoft Office Word</Application>
  <DocSecurity>0</DocSecurity>
  <Lines>48</Lines>
  <Paragraphs>13</Paragraphs>
  <ScaleCrop>false</ScaleCrop>
  <Company/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2021-03-17T14:25:00Z</dcterms:created>
  <dcterms:modified xsi:type="dcterms:W3CDTF">2021-04-30T07:15:00Z</dcterms:modified>
</cp:coreProperties>
</file>